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B5F43" w14:textId="77777777" w:rsidR="00720F26" w:rsidRPr="00E9573E" w:rsidRDefault="00B27A60" w:rsidP="00574D11">
      <w:pPr>
        <w:jc w:val="both"/>
        <w:rPr>
          <w:noProof/>
        </w:rPr>
      </w:pPr>
      <w:bookmarkStart w:id="0" w:name="_Hlk483835781"/>
      <w:r w:rsidRPr="00DE731B">
        <w:t xml:space="preserve">                        </w:t>
      </w:r>
      <w:r w:rsidR="00E030D2" w:rsidRPr="00DE731B">
        <w:t xml:space="preserve">                           </w:t>
      </w:r>
    </w:p>
    <w:p w14:paraId="7AC27809" w14:textId="79B81346" w:rsidR="00E230FD" w:rsidRPr="00412199" w:rsidRDefault="00344564" w:rsidP="003D4973">
      <w:pPr>
        <w:jc w:val="right"/>
      </w:pPr>
      <w:r>
        <w:t>Głuchołazy</w:t>
      </w:r>
      <w:r w:rsidR="00171036" w:rsidRPr="00412199">
        <w:t xml:space="preserve">, </w:t>
      </w:r>
      <w:r w:rsidR="002365F7">
        <w:t>28.08.</w:t>
      </w:r>
      <w:r w:rsidR="00076A78" w:rsidRPr="00412199">
        <w:t>201</w:t>
      </w:r>
      <w:r w:rsidR="002365F7">
        <w:t>9</w:t>
      </w:r>
      <w:r w:rsidR="00582AEE">
        <w:t xml:space="preserve"> </w:t>
      </w:r>
      <w:r w:rsidR="00076A78" w:rsidRPr="00412199">
        <w:t>r.</w:t>
      </w:r>
    </w:p>
    <w:p w14:paraId="1183E44A" w14:textId="77777777" w:rsidR="00E07CA9" w:rsidRPr="00250F8E" w:rsidRDefault="00E07CA9" w:rsidP="003D4973">
      <w:pPr>
        <w:jc w:val="right"/>
      </w:pPr>
    </w:p>
    <w:p w14:paraId="0BD99778" w14:textId="64E0CD2B" w:rsidR="00DA5C77" w:rsidRPr="006A2240" w:rsidRDefault="008E725B" w:rsidP="00DE731B">
      <w:pPr>
        <w:shd w:val="clear" w:color="auto" w:fill="F2F2F2" w:themeFill="background1" w:themeFillShade="F2"/>
        <w:spacing w:before="120"/>
        <w:jc w:val="center"/>
        <w:rPr>
          <w:b/>
          <w:sz w:val="28"/>
        </w:rPr>
      </w:pPr>
      <w:r>
        <w:rPr>
          <w:b/>
          <w:sz w:val="28"/>
        </w:rPr>
        <w:t xml:space="preserve">ROZEZNANIE </w:t>
      </w:r>
      <w:r w:rsidR="00E03102">
        <w:rPr>
          <w:b/>
          <w:sz w:val="28"/>
        </w:rPr>
        <w:t>CENOWE</w:t>
      </w:r>
      <w:r w:rsidR="00DA5C77" w:rsidRPr="006A2240">
        <w:rPr>
          <w:b/>
          <w:sz w:val="28"/>
        </w:rPr>
        <w:t xml:space="preserve"> NR </w:t>
      </w:r>
      <w:r>
        <w:rPr>
          <w:b/>
          <w:sz w:val="28"/>
        </w:rPr>
        <w:t>1</w:t>
      </w:r>
      <w:r w:rsidR="0045491A" w:rsidRPr="006A2240">
        <w:rPr>
          <w:b/>
          <w:sz w:val="28"/>
        </w:rPr>
        <w:t>/</w:t>
      </w:r>
      <w:r w:rsidR="002365F7">
        <w:rPr>
          <w:b/>
          <w:sz w:val="28"/>
        </w:rPr>
        <w:t>przebudowa pokoju chorych</w:t>
      </w:r>
      <w:r w:rsidR="0045491A" w:rsidRPr="006A2240">
        <w:rPr>
          <w:b/>
          <w:sz w:val="28"/>
        </w:rPr>
        <w:t>/</w:t>
      </w:r>
      <w:r w:rsidR="00965089" w:rsidRPr="006A2240">
        <w:rPr>
          <w:b/>
          <w:sz w:val="28"/>
        </w:rPr>
        <w:t>201</w:t>
      </w:r>
      <w:r w:rsidR="002365F7">
        <w:rPr>
          <w:b/>
          <w:sz w:val="28"/>
        </w:rPr>
        <w:t>9</w:t>
      </w:r>
    </w:p>
    <w:p w14:paraId="1FE714C9" w14:textId="444BF944" w:rsidR="004F0264" w:rsidRDefault="00365624" w:rsidP="002365F7">
      <w:pPr>
        <w:shd w:val="clear" w:color="auto" w:fill="F2F2F2" w:themeFill="background1" w:themeFillShade="F2"/>
        <w:spacing w:before="120" w:after="120"/>
        <w:rPr>
          <w:u w:val="single"/>
        </w:rPr>
      </w:pPr>
      <w:bookmarkStart w:id="1" w:name="_Hlk520198243"/>
      <w:r w:rsidRPr="006A2240">
        <w:rPr>
          <w:b/>
          <w:u w:val="single"/>
        </w:rPr>
        <w:t xml:space="preserve">na </w:t>
      </w:r>
      <w:bookmarkStart w:id="2" w:name="_Hlk483395073"/>
      <w:bookmarkStart w:id="3" w:name="_Hlk486598852"/>
      <w:r w:rsidR="00BA4C4A">
        <w:rPr>
          <w:b/>
          <w:u w:val="single"/>
        </w:rPr>
        <w:t xml:space="preserve">usługę </w:t>
      </w:r>
      <w:bookmarkEnd w:id="1"/>
      <w:bookmarkEnd w:id="2"/>
      <w:bookmarkEnd w:id="3"/>
      <w:r w:rsidR="002365F7">
        <w:rPr>
          <w:b/>
          <w:u w:val="single"/>
        </w:rPr>
        <w:t xml:space="preserve">wykonania przebudowy pokoju chorych na korytarz łącznika i pokój chorych </w:t>
      </w:r>
      <w:r w:rsidR="002365F7" w:rsidRPr="002365F7">
        <w:rPr>
          <w:u w:val="single"/>
        </w:rPr>
        <w:t>w Zakładzie Opiekuńczo - Leczniczym Samodzielnym Publicznym Zakładzie Opieki Zdrowotnej w Głuchołazach.</w:t>
      </w:r>
    </w:p>
    <w:p w14:paraId="31A67A13" w14:textId="77777777" w:rsidR="002365F7" w:rsidRPr="002365F7" w:rsidRDefault="002365F7" w:rsidP="002365F7">
      <w:pPr>
        <w:shd w:val="clear" w:color="auto" w:fill="F2F2F2" w:themeFill="background1" w:themeFillShade="F2"/>
        <w:spacing w:before="120" w:after="120"/>
        <w:rPr>
          <w:u w:val="single"/>
        </w:rPr>
      </w:pPr>
    </w:p>
    <w:p w14:paraId="2B591DFE" w14:textId="37D2D481" w:rsidR="002365F7" w:rsidRDefault="00574D11" w:rsidP="00487447">
      <w:pPr>
        <w:tabs>
          <w:tab w:val="num" w:pos="0"/>
        </w:tabs>
        <w:jc w:val="both"/>
        <w:rPr>
          <w:color w:val="000000"/>
        </w:rPr>
      </w:pPr>
      <w:r w:rsidRPr="00574D11">
        <w:t xml:space="preserve">Zakład Opiekuńczo - Leczniczy Samodzielny Publiczny Zakład Opieki Zdrowotnej </w:t>
      </w:r>
      <w:r w:rsidRPr="00574D11">
        <w:br/>
        <w:t>w Głuchołazach</w:t>
      </w:r>
      <w:r w:rsidR="00736533">
        <w:t xml:space="preserve"> </w:t>
      </w:r>
      <w:r w:rsidR="004F0264" w:rsidRPr="006A2240">
        <w:rPr>
          <w:color w:val="000000"/>
        </w:rPr>
        <w:t>(zwan</w:t>
      </w:r>
      <w:r w:rsidR="00736533">
        <w:rPr>
          <w:color w:val="000000"/>
        </w:rPr>
        <w:t>y</w:t>
      </w:r>
      <w:r w:rsidR="007336F4" w:rsidRPr="006A2240">
        <w:rPr>
          <w:color w:val="000000"/>
        </w:rPr>
        <w:t xml:space="preserve"> dalej: Zamawiającym)</w:t>
      </w:r>
      <w:r w:rsidR="008E725B">
        <w:rPr>
          <w:color w:val="000000"/>
        </w:rPr>
        <w:t xml:space="preserve"> ogłasza procedurę rozeznania rynku na</w:t>
      </w:r>
      <w:r w:rsidR="00DE731B" w:rsidRPr="006A2240">
        <w:rPr>
          <w:color w:val="000000"/>
        </w:rPr>
        <w:t> </w:t>
      </w:r>
      <w:r w:rsidR="007336F4" w:rsidRPr="006A2240">
        <w:rPr>
          <w:color w:val="000000"/>
        </w:rPr>
        <w:t xml:space="preserve">udzielenie zamówienia </w:t>
      </w:r>
      <w:proofErr w:type="spellStart"/>
      <w:r w:rsidR="002365F7">
        <w:rPr>
          <w:color w:val="000000"/>
        </w:rPr>
        <w:t>pn</w:t>
      </w:r>
      <w:proofErr w:type="spellEnd"/>
      <w:r w:rsidR="002365F7">
        <w:rPr>
          <w:color w:val="000000"/>
        </w:rPr>
        <w:t>” wykonanie</w:t>
      </w:r>
      <w:r w:rsidR="002365F7" w:rsidRPr="002365F7">
        <w:rPr>
          <w:color w:val="000000"/>
        </w:rPr>
        <w:t xml:space="preserve"> przebudowy pokoju chorych na korytarz łącznika i pokój chorych w Zakładzie Opiekuńczo - Leczniczym Samodzielnym Publicznym Zakładzie Opieki Zdrowotnej w Głuchołazach</w:t>
      </w:r>
      <w:r w:rsidR="005B4FAE">
        <w:rPr>
          <w:color w:val="000000"/>
        </w:rPr>
        <w:t>.</w:t>
      </w:r>
    </w:p>
    <w:p w14:paraId="4766702E" w14:textId="14E07284" w:rsidR="00487447" w:rsidRDefault="007336F4" w:rsidP="00487447">
      <w:pPr>
        <w:tabs>
          <w:tab w:val="num" w:pos="0"/>
        </w:tabs>
        <w:jc w:val="both"/>
        <w:rPr>
          <w:color w:val="000000"/>
        </w:rPr>
      </w:pPr>
      <w:r w:rsidRPr="006A2240">
        <w:rPr>
          <w:color w:val="000000"/>
        </w:rPr>
        <w:br/>
      </w:r>
      <w:r w:rsidRPr="00487447">
        <w:rPr>
          <w:color w:val="000000"/>
        </w:rPr>
        <w:t xml:space="preserve">Wybór Wykonawcy będzie odbywał </w:t>
      </w:r>
      <w:r w:rsidR="00487447" w:rsidRPr="00487447">
        <w:rPr>
          <w:color w:val="000000"/>
        </w:rPr>
        <w:t>się zgodnie z regulaminem udzielania zamówień , których wartość nie przekracza 30 tyś. euro.</w:t>
      </w:r>
    </w:p>
    <w:p w14:paraId="1F078FC0" w14:textId="77777777" w:rsidR="00487447" w:rsidRDefault="00487447" w:rsidP="00487447">
      <w:pPr>
        <w:tabs>
          <w:tab w:val="num" w:pos="0"/>
        </w:tabs>
        <w:jc w:val="both"/>
        <w:rPr>
          <w:color w:val="000000"/>
        </w:rPr>
      </w:pPr>
    </w:p>
    <w:p w14:paraId="595DCBEF" w14:textId="3FEA6A94" w:rsidR="00DA5C77" w:rsidRPr="000A7AAD" w:rsidRDefault="00487447" w:rsidP="00487447">
      <w:pPr>
        <w:tabs>
          <w:tab w:val="num" w:pos="0"/>
        </w:tabs>
        <w:jc w:val="both"/>
        <w:rPr>
          <w:b/>
        </w:rPr>
      </w:pPr>
      <w:r w:rsidRPr="000A7AAD">
        <w:rPr>
          <w:b/>
        </w:rPr>
        <w:t xml:space="preserve"> </w:t>
      </w:r>
      <w:r w:rsidR="00627C02" w:rsidRPr="000A7AAD">
        <w:rPr>
          <w:b/>
        </w:rPr>
        <w:t>ZAMAWIAJĄCY:</w:t>
      </w:r>
    </w:p>
    <w:p w14:paraId="7E6575F3" w14:textId="77777777" w:rsidR="00574D11" w:rsidRDefault="00574D11" w:rsidP="00892957">
      <w:pPr>
        <w:jc w:val="both"/>
      </w:pPr>
      <w:r w:rsidRPr="00574D11">
        <w:t xml:space="preserve">Zakład Opiekuńczo - Leczniczy Samodzielny Publiczny Zakład Opieki Zdrowotnej </w:t>
      </w:r>
      <w:r w:rsidRPr="00574D11">
        <w:br/>
        <w:t xml:space="preserve">w Głuchołazach </w:t>
      </w:r>
    </w:p>
    <w:p w14:paraId="156ADB39" w14:textId="77777777" w:rsidR="00965089" w:rsidRPr="000A7AAD" w:rsidRDefault="0078569A" w:rsidP="00892957">
      <w:pPr>
        <w:jc w:val="both"/>
      </w:pPr>
      <w:r w:rsidRPr="000A7AAD">
        <w:t xml:space="preserve">ul. </w:t>
      </w:r>
      <w:r w:rsidR="00574D11">
        <w:t>Parkowa 9</w:t>
      </w:r>
    </w:p>
    <w:p w14:paraId="3F68DB92" w14:textId="77777777" w:rsidR="00965089" w:rsidRPr="000A7AAD" w:rsidRDefault="00FF1569" w:rsidP="00892957">
      <w:pPr>
        <w:jc w:val="both"/>
      </w:pPr>
      <w:r>
        <w:t>4</w:t>
      </w:r>
      <w:r w:rsidR="00574D11">
        <w:t>8</w:t>
      </w:r>
      <w:r>
        <w:t>-</w:t>
      </w:r>
      <w:r w:rsidR="00574D11">
        <w:t>340</w:t>
      </w:r>
      <w:r>
        <w:t xml:space="preserve"> </w:t>
      </w:r>
      <w:r w:rsidR="00574D11">
        <w:t>Głuchołazy</w:t>
      </w:r>
    </w:p>
    <w:p w14:paraId="34BC3CEB" w14:textId="77777777" w:rsidR="006412EB" w:rsidRPr="000A7AAD" w:rsidRDefault="006412EB" w:rsidP="003D4973">
      <w:pPr>
        <w:tabs>
          <w:tab w:val="num" w:pos="0"/>
        </w:tabs>
        <w:jc w:val="both"/>
      </w:pPr>
    </w:p>
    <w:p w14:paraId="3479C4C9" w14:textId="77777777" w:rsidR="00AE2338" w:rsidRPr="00250F8E" w:rsidRDefault="00753287" w:rsidP="003D4973">
      <w:pPr>
        <w:numPr>
          <w:ilvl w:val="0"/>
          <w:numId w:val="1"/>
        </w:numPr>
        <w:ind w:left="0" w:firstLine="0"/>
        <w:jc w:val="both"/>
        <w:rPr>
          <w:b/>
        </w:rPr>
      </w:pPr>
      <w:r w:rsidRPr="00250F8E">
        <w:rPr>
          <w:b/>
          <w:bCs/>
          <w:color w:val="00000A"/>
        </w:rPr>
        <w:t xml:space="preserve">MIEJSCE, </w:t>
      </w:r>
      <w:r w:rsidRPr="00250F8E">
        <w:rPr>
          <w:b/>
        </w:rPr>
        <w:t>SPOSÓB I TERMIN SKŁADANIA OFERT:</w:t>
      </w:r>
    </w:p>
    <w:p w14:paraId="3E7F1C73" w14:textId="397295CE" w:rsidR="00753287" w:rsidRPr="00250F8E" w:rsidRDefault="00753287" w:rsidP="00574D11">
      <w:pPr>
        <w:pStyle w:val="Akapitzlist"/>
        <w:numPr>
          <w:ilvl w:val="0"/>
          <w:numId w:val="10"/>
        </w:numPr>
        <w:spacing w:before="120"/>
        <w:jc w:val="both"/>
        <w:rPr>
          <w:color w:val="00000A"/>
        </w:rPr>
      </w:pPr>
      <w:r w:rsidRPr="00250F8E">
        <w:rPr>
          <w:color w:val="00000A"/>
        </w:rPr>
        <w:t xml:space="preserve">Oferty należy </w:t>
      </w:r>
      <w:r w:rsidRPr="00250F8E">
        <w:rPr>
          <w:color w:val="00000A"/>
          <w:u w:val="single"/>
        </w:rPr>
        <w:t xml:space="preserve">dostarczyć </w:t>
      </w:r>
      <w:r w:rsidR="008E725B">
        <w:rPr>
          <w:color w:val="00000A"/>
          <w:u w:val="single"/>
        </w:rPr>
        <w:t xml:space="preserve">drogą elektroniczną, </w:t>
      </w:r>
      <w:r w:rsidRPr="00250F8E">
        <w:rPr>
          <w:color w:val="00000A"/>
          <w:u w:val="single"/>
        </w:rPr>
        <w:t>osobiście w</w:t>
      </w:r>
      <w:r w:rsidR="00036356">
        <w:rPr>
          <w:color w:val="00000A"/>
          <w:u w:val="single"/>
        </w:rPr>
        <w:t xml:space="preserve"> formie papierowej lub przesłać</w:t>
      </w:r>
      <w:bookmarkStart w:id="4" w:name="_GoBack"/>
      <w:bookmarkEnd w:id="4"/>
      <w:r w:rsidR="00036356">
        <w:rPr>
          <w:color w:val="00000A"/>
          <w:u w:val="single"/>
        </w:rPr>
        <w:t xml:space="preserve"> </w:t>
      </w:r>
      <w:r w:rsidRPr="00250F8E">
        <w:rPr>
          <w:color w:val="00000A"/>
          <w:u w:val="single"/>
        </w:rPr>
        <w:t>pocztą/kurierem</w:t>
      </w:r>
      <w:r w:rsidRPr="00250F8E">
        <w:rPr>
          <w:color w:val="00000A"/>
        </w:rPr>
        <w:t xml:space="preserve"> na </w:t>
      </w:r>
      <w:r w:rsidR="00BC0F84" w:rsidRPr="00250F8E">
        <w:rPr>
          <w:color w:val="00000A"/>
        </w:rPr>
        <w:t>adres</w:t>
      </w:r>
      <w:r w:rsidR="008E725B">
        <w:rPr>
          <w:color w:val="00000A"/>
        </w:rPr>
        <w:t xml:space="preserve"> mailowy </w:t>
      </w:r>
      <w:r w:rsidR="00574D11" w:rsidRPr="00574D11">
        <w:rPr>
          <w:color w:val="00000A"/>
        </w:rPr>
        <w:t>zol-gl@wp.pl</w:t>
      </w:r>
      <w:r w:rsidR="008E725B">
        <w:rPr>
          <w:color w:val="00000A"/>
        </w:rPr>
        <w:t xml:space="preserve"> lub adres siedziby</w:t>
      </w:r>
      <w:r w:rsidRPr="00250F8E">
        <w:rPr>
          <w:color w:val="00000A"/>
        </w:rPr>
        <w:t xml:space="preserve"> Zamawiającego </w:t>
      </w:r>
      <w:r w:rsidRPr="00250F8E">
        <w:t>według wzoru przestawionego</w:t>
      </w:r>
      <w:r w:rsidRPr="00250F8E">
        <w:rPr>
          <w:color w:val="00000A"/>
        </w:rPr>
        <w:t xml:space="preserve"> poniżej:</w:t>
      </w:r>
    </w:p>
    <w:p w14:paraId="2D7341EB" w14:textId="77777777" w:rsidR="00DE731B" w:rsidRPr="00250F8E" w:rsidRDefault="00DE731B" w:rsidP="00DE731B">
      <w:pPr>
        <w:spacing w:before="120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3287" w:rsidRPr="00250F8E" w14:paraId="0F12A511" w14:textId="77777777" w:rsidTr="00A6704F">
        <w:trPr>
          <w:trHeight w:val="1439"/>
        </w:trPr>
        <w:tc>
          <w:tcPr>
            <w:tcW w:w="9062" w:type="dxa"/>
          </w:tcPr>
          <w:p w14:paraId="39B49B8E" w14:textId="77777777" w:rsidR="00753287" w:rsidRPr="00250F8E" w:rsidRDefault="00753287" w:rsidP="003D4973">
            <w:pPr>
              <w:rPr>
                <w:i/>
                <w:color w:val="00000A"/>
              </w:rPr>
            </w:pPr>
            <w:r w:rsidRPr="00250F8E">
              <w:rPr>
                <w:i/>
                <w:color w:val="00000A"/>
              </w:rPr>
              <w:t>Nazwa i adres Wykonawcy</w:t>
            </w:r>
          </w:p>
          <w:p w14:paraId="60C05F7D" w14:textId="77777777" w:rsidR="00574D11" w:rsidRPr="00574D11" w:rsidRDefault="00574D11" w:rsidP="00574D11">
            <w:pPr>
              <w:tabs>
                <w:tab w:val="num" w:pos="0"/>
              </w:tabs>
              <w:jc w:val="right"/>
            </w:pPr>
            <w:r w:rsidRPr="00574D11">
              <w:t xml:space="preserve">Zakład Opiekuńczo - Leczniczy Samodzielny Publiczny </w:t>
            </w:r>
            <w:r>
              <w:br/>
            </w:r>
            <w:r w:rsidRPr="00574D11">
              <w:t xml:space="preserve">Zakład Opieki Zdrowotnej w Głuchołazach </w:t>
            </w:r>
          </w:p>
          <w:p w14:paraId="4F1C347F" w14:textId="77777777" w:rsidR="00736533" w:rsidRDefault="00736533" w:rsidP="00FF1569">
            <w:pPr>
              <w:tabs>
                <w:tab w:val="num" w:pos="0"/>
              </w:tabs>
              <w:jc w:val="right"/>
            </w:pPr>
            <w:r w:rsidRPr="00736533">
              <w:t xml:space="preserve"> </w:t>
            </w:r>
          </w:p>
          <w:p w14:paraId="0816D02B" w14:textId="77777777" w:rsidR="00574D11" w:rsidRPr="00574D11" w:rsidRDefault="00574D11" w:rsidP="00574D11">
            <w:pPr>
              <w:tabs>
                <w:tab w:val="num" w:pos="0"/>
              </w:tabs>
              <w:jc w:val="right"/>
            </w:pPr>
            <w:r w:rsidRPr="00574D11">
              <w:t>ul. Parkowa 9</w:t>
            </w:r>
          </w:p>
          <w:p w14:paraId="6E3CC7E7" w14:textId="77777777" w:rsidR="00574D11" w:rsidRPr="00574D11" w:rsidRDefault="00574D11" w:rsidP="00574D11">
            <w:pPr>
              <w:tabs>
                <w:tab w:val="num" w:pos="0"/>
              </w:tabs>
              <w:jc w:val="right"/>
            </w:pPr>
            <w:r w:rsidRPr="00574D11">
              <w:t>48-340 Głuchołazy</w:t>
            </w:r>
          </w:p>
          <w:p w14:paraId="2CCDD14B" w14:textId="77777777" w:rsidR="00753287" w:rsidRPr="006A2240" w:rsidRDefault="0049464D" w:rsidP="00FF1569">
            <w:pPr>
              <w:rPr>
                <w:color w:val="00000A"/>
              </w:rPr>
            </w:pPr>
            <w:r w:rsidRPr="006A2240">
              <w:rPr>
                <w:color w:val="00000A"/>
              </w:rPr>
              <w:t xml:space="preserve"> </w:t>
            </w:r>
            <w:r w:rsidR="00753287" w:rsidRPr="006A2240">
              <w:rPr>
                <w:color w:val="00000A"/>
              </w:rPr>
              <w:t>OFERTA</w:t>
            </w:r>
          </w:p>
          <w:p w14:paraId="6EE30522" w14:textId="77777777" w:rsidR="00FF1569" w:rsidRDefault="00FF1569" w:rsidP="003D4973">
            <w:pPr>
              <w:jc w:val="center"/>
              <w:rPr>
                <w:b/>
              </w:rPr>
            </w:pPr>
          </w:p>
          <w:p w14:paraId="036CF986" w14:textId="77777777" w:rsidR="002365F7" w:rsidRPr="006A2240" w:rsidRDefault="002365F7" w:rsidP="002365F7">
            <w:pPr>
              <w:shd w:val="clear" w:color="auto" w:fill="F2F2F2" w:themeFill="background1" w:themeFillShade="F2"/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ROZEZNANIE CENOWE</w:t>
            </w:r>
            <w:r w:rsidRPr="006A2240">
              <w:rPr>
                <w:b/>
                <w:sz w:val="28"/>
              </w:rPr>
              <w:t xml:space="preserve"> NR </w:t>
            </w:r>
            <w:r>
              <w:rPr>
                <w:b/>
                <w:sz w:val="28"/>
              </w:rPr>
              <w:t>1</w:t>
            </w:r>
            <w:r w:rsidRPr="006A2240">
              <w:rPr>
                <w:b/>
                <w:sz w:val="28"/>
              </w:rPr>
              <w:t>/</w:t>
            </w:r>
            <w:r>
              <w:rPr>
                <w:b/>
                <w:sz w:val="28"/>
              </w:rPr>
              <w:t>przebudowa pokoju chorych</w:t>
            </w:r>
            <w:r w:rsidRPr="006A2240">
              <w:rPr>
                <w:b/>
                <w:sz w:val="28"/>
              </w:rPr>
              <w:t>/201</w:t>
            </w:r>
            <w:r>
              <w:rPr>
                <w:b/>
                <w:sz w:val="28"/>
              </w:rPr>
              <w:t>9</w:t>
            </w:r>
          </w:p>
          <w:p w14:paraId="06AD4481" w14:textId="77777777" w:rsidR="002365F7" w:rsidRDefault="002365F7" w:rsidP="002365F7">
            <w:pPr>
              <w:shd w:val="clear" w:color="auto" w:fill="F2F2F2" w:themeFill="background1" w:themeFillShade="F2"/>
              <w:spacing w:before="120" w:after="120"/>
              <w:rPr>
                <w:u w:val="single"/>
              </w:rPr>
            </w:pPr>
            <w:r w:rsidRPr="006A2240">
              <w:rPr>
                <w:b/>
                <w:u w:val="single"/>
              </w:rPr>
              <w:t xml:space="preserve">na </w:t>
            </w:r>
            <w:r>
              <w:rPr>
                <w:b/>
                <w:u w:val="single"/>
              </w:rPr>
              <w:t xml:space="preserve">usługę wykonania przebudowy pokoju chorych na korytarz łącznika i pokój chorych </w:t>
            </w:r>
            <w:r w:rsidRPr="002365F7">
              <w:rPr>
                <w:u w:val="single"/>
              </w:rPr>
              <w:t>w Zakładzie Opiekuńczo - Leczniczym Samodzielnym Publicznym Zakładzie Opieki Zdrowotnej w Głuchołazach.</w:t>
            </w:r>
          </w:p>
          <w:p w14:paraId="78DB45D3" w14:textId="77777777" w:rsidR="00FF1569" w:rsidRPr="00250F8E" w:rsidRDefault="00FF1569" w:rsidP="003D4973">
            <w:pPr>
              <w:ind w:left="851" w:hanging="851"/>
              <w:rPr>
                <w:color w:val="00000A"/>
              </w:rPr>
            </w:pPr>
          </w:p>
        </w:tc>
      </w:tr>
    </w:tbl>
    <w:p w14:paraId="595348ED" w14:textId="77777777" w:rsidR="00753287" w:rsidRPr="00250F8E" w:rsidRDefault="00753287" w:rsidP="003D4973">
      <w:pPr>
        <w:rPr>
          <w:color w:val="00000A"/>
        </w:rPr>
      </w:pPr>
    </w:p>
    <w:p w14:paraId="6B219E70" w14:textId="77777777" w:rsidR="00AE2338" w:rsidRPr="00250F8E" w:rsidRDefault="00AE2338" w:rsidP="003D4973">
      <w:pPr>
        <w:ind w:left="284"/>
        <w:jc w:val="both"/>
        <w:rPr>
          <w:b/>
          <w:bCs/>
          <w:color w:val="FF0000"/>
        </w:rPr>
      </w:pPr>
    </w:p>
    <w:p w14:paraId="03C80F93" w14:textId="77777777" w:rsidR="00B4486C" w:rsidRPr="00250F8E" w:rsidRDefault="00753287" w:rsidP="006A7D90">
      <w:pPr>
        <w:pStyle w:val="Akapitzlist"/>
        <w:numPr>
          <w:ilvl w:val="0"/>
          <w:numId w:val="10"/>
        </w:numPr>
        <w:spacing w:before="120"/>
        <w:ind w:left="714" w:hanging="357"/>
        <w:contextualSpacing w:val="0"/>
        <w:jc w:val="both"/>
        <w:rPr>
          <w:b/>
          <w:color w:val="00000A"/>
          <w:u w:val="single"/>
        </w:rPr>
      </w:pPr>
      <w:r w:rsidRPr="00250F8E">
        <w:rPr>
          <w:color w:val="00000A"/>
        </w:rPr>
        <w:t xml:space="preserve">Oferty złożone po terminie nie będą rozpatrywane. Decyduje data i godzina wpływu oferty </w:t>
      </w:r>
      <w:r w:rsidRPr="00250F8E">
        <w:rPr>
          <w:b/>
          <w:color w:val="00000A"/>
          <w:u w:val="single"/>
        </w:rPr>
        <w:t>Zamawiającego.</w:t>
      </w:r>
    </w:p>
    <w:p w14:paraId="2D0A28A2" w14:textId="77777777" w:rsidR="00B4486C" w:rsidRPr="00250F8E" w:rsidRDefault="00753287" w:rsidP="006A7D90">
      <w:pPr>
        <w:pStyle w:val="Akapitzlist"/>
        <w:numPr>
          <w:ilvl w:val="0"/>
          <w:numId w:val="10"/>
        </w:numPr>
        <w:spacing w:before="120"/>
        <w:ind w:left="714" w:hanging="357"/>
        <w:contextualSpacing w:val="0"/>
        <w:jc w:val="both"/>
        <w:rPr>
          <w:color w:val="00000A"/>
        </w:rPr>
      </w:pPr>
      <w:r w:rsidRPr="00250F8E">
        <w:rPr>
          <w:color w:val="00000A"/>
        </w:rPr>
        <w:lastRenderedPageBreak/>
        <w:t xml:space="preserve">W toku </w:t>
      </w:r>
      <w:r w:rsidR="008E725B">
        <w:rPr>
          <w:color w:val="00000A"/>
        </w:rPr>
        <w:t>weryfikacji</w:t>
      </w:r>
      <w:r w:rsidRPr="00250F8E">
        <w:rPr>
          <w:color w:val="00000A"/>
        </w:rPr>
        <w:t xml:space="preserve"> ofert Zamawiający może żądać od Oferentów wyjaśnień dotyczących treści oferty.</w:t>
      </w:r>
    </w:p>
    <w:p w14:paraId="79C5AB76" w14:textId="77777777" w:rsidR="00B4486C" w:rsidRPr="00250F8E" w:rsidRDefault="00753287" w:rsidP="006A7D90">
      <w:pPr>
        <w:pStyle w:val="Akapitzlist"/>
        <w:numPr>
          <w:ilvl w:val="0"/>
          <w:numId w:val="10"/>
        </w:numPr>
        <w:spacing w:before="120"/>
        <w:ind w:left="714" w:hanging="357"/>
        <w:contextualSpacing w:val="0"/>
        <w:jc w:val="both"/>
        <w:rPr>
          <w:color w:val="00000A"/>
        </w:rPr>
      </w:pPr>
      <w:r w:rsidRPr="00250F8E">
        <w:rPr>
          <w:color w:val="00000A"/>
        </w:rPr>
        <w:t>Zamawiający nie zwraca przesłanych ofert.</w:t>
      </w:r>
    </w:p>
    <w:p w14:paraId="2F4FBB30" w14:textId="77777777" w:rsidR="00753287" w:rsidRPr="00487447" w:rsidRDefault="00753287" w:rsidP="006A7D90">
      <w:pPr>
        <w:pStyle w:val="Akapitzlist"/>
        <w:numPr>
          <w:ilvl w:val="0"/>
          <w:numId w:val="10"/>
        </w:numPr>
        <w:spacing w:before="120"/>
        <w:ind w:left="714" w:hanging="357"/>
        <w:contextualSpacing w:val="0"/>
        <w:jc w:val="both"/>
        <w:rPr>
          <w:b/>
        </w:rPr>
      </w:pPr>
      <w:r w:rsidRPr="00250F8E">
        <w:rPr>
          <w:color w:val="00000A"/>
        </w:rPr>
        <w:t xml:space="preserve">Po upływie terminu składania ofert </w:t>
      </w:r>
      <w:r w:rsidRPr="00487447">
        <w:rPr>
          <w:color w:val="00000A"/>
        </w:rPr>
        <w:t>Wykonawca nie może dokonać zmian w ofercie.</w:t>
      </w:r>
    </w:p>
    <w:p w14:paraId="20CCFAE1" w14:textId="00DDC34E" w:rsidR="006B74BA" w:rsidRPr="00487447" w:rsidRDefault="006B74BA" w:rsidP="006A7D90">
      <w:pPr>
        <w:pStyle w:val="Akapitzlist"/>
        <w:numPr>
          <w:ilvl w:val="0"/>
          <w:numId w:val="10"/>
        </w:numPr>
        <w:tabs>
          <w:tab w:val="num" w:pos="0"/>
        </w:tabs>
        <w:spacing w:before="120"/>
        <w:ind w:left="714" w:hanging="357"/>
        <w:contextualSpacing w:val="0"/>
        <w:jc w:val="both"/>
        <w:rPr>
          <w:b/>
          <w:u w:val="single"/>
        </w:rPr>
      </w:pPr>
      <w:r w:rsidRPr="00487447">
        <w:rPr>
          <w:b/>
          <w:u w:val="single"/>
        </w:rPr>
        <w:t xml:space="preserve">Oferty należy składać w terminie do dnia </w:t>
      </w:r>
      <w:r w:rsidR="002365F7">
        <w:rPr>
          <w:b/>
          <w:u w:val="single"/>
          <w:shd w:val="clear" w:color="auto" w:fill="F2F2F2" w:themeFill="background1" w:themeFillShade="F2"/>
        </w:rPr>
        <w:t>06.09</w:t>
      </w:r>
      <w:r w:rsidR="003C46BD">
        <w:rPr>
          <w:b/>
          <w:u w:val="single"/>
          <w:shd w:val="clear" w:color="auto" w:fill="F2F2F2" w:themeFill="background1" w:themeFillShade="F2"/>
        </w:rPr>
        <w:t>.</w:t>
      </w:r>
      <w:r w:rsidRPr="00487447">
        <w:rPr>
          <w:b/>
          <w:u w:val="single"/>
          <w:shd w:val="clear" w:color="auto" w:fill="F2F2F2" w:themeFill="background1" w:themeFillShade="F2"/>
        </w:rPr>
        <w:t>201</w:t>
      </w:r>
      <w:r w:rsidR="002365F7">
        <w:rPr>
          <w:b/>
          <w:u w:val="single"/>
          <w:shd w:val="clear" w:color="auto" w:fill="F2F2F2" w:themeFill="background1" w:themeFillShade="F2"/>
        </w:rPr>
        <w:t>9</w:t>
      </w:r>
      <w:r w:rsidRPr="00487447">
        <w:rPr>
          <w:b/>
          <w:u w:val="single"/>
          <w:shd w:val="clear" w:color="auto" w:fill="F2F2F2" w:themeFill="background1" w:themeFillShade="F2"/>
        </w:rPr>
        <w:t xml:space="preserve"> </w:t>
      </w:r>
      <w:r w:rsidR="00FF3A1C">
        <w:rPr>
          <w:b/>
          <w:u w:val="single"/>
        </w:rPr>
        <w:t>roku do godziny 10</w:t>
      </w:r>
      <w:r w:rsidRPr="00487447">
        <w:rPr>
          <w:b/>
          <w:u w:val="single"/>
        </w:rPr>
        <w:t>:00 na adres:</w:t>
      </w:r>
      <w:r w:rsidR="00753287" w:rsidRPr="00487447">
        <w:rPr>
          <w:b/>
          <w:u w:val="single"/>
        </w:rPr>
        <w:t xml:space="preserve"> </w:t>
      </w:r>
    </w:p>
    <w:p w14:paraId="72C1466D" w14:textId="77777777" w:rsidR="00BC0F84" w:rsidRPr="00250F8E" w:rsidRDefault="00574D11" w:rsidP="00574D11">
      <w:pPr>
        <w:tabs>
          <w:tab w:val="num" w:pos="0"/>
        </w:tabs>
        <w:spacing w:before="240"/>
        <w:ind w:left="993" w:hanging="284"/>
        <w:jc w:val="both"/>
        <w:rPr>
          <w:u w:val="single"/>
        </w:rPr>
      </w:pPr>
      <w:r w:rsidRPr="00487447">
        <w:rPr>
          <w:b/>
          <w:u w:val="single"/>
        </w:rPr>
        <w:t>ul. Parkowa 9, 48-340 Głuchołazy</w:t>
      </w:r>
    </w:p>
    <w:p w14:paraId="7BB7C8BE" w14:textId="77777777" w:rsidR="00753287" w:rsidRPr="00250F8E" w:rsidRDefault="00753287" w:rsidP="003D4973">
      <w:pPr>
        <w:jc w:val="both"/>
        <w:rPr>
          <w:b/>
        </w:rPr>
      </w:pPr>
    </w:p>
    <w:p w14:paraId="549D18AF" w14:textId="77777777" w:rsidR="00933BC8" w:rsidRPr="00250F8E" w:rsidRDefault="00933BC8" w:rsidP="003D4973">
      <w:pPr>
        <w:jc w:val="both"/>
        <w:rPr>
          <w:b/>
        </w:rPr>
      </w:pPr>
    </w:p>
    <w:p w14:paraId="29C8CE90" w14:textId="77777777" w:rsidR="00753287" w:rsidRPr="00250F8E" w:rsidRDefault="00753287" w:rsidP="003D4973">
      <w:pPr>
        <w:pStyle w:val="Nagwek1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250F8E">
        <w:rPr>
          <w:rFonts w:ascii="Times New Roman" w:hAnsi="Times New Roman"/>
          <w:sz w:val="24"/>
          <w:szCs w:val="24"/>
        </w:rPr>
        <w:t>OSOBY UPRAWNIONE DO KONTAKTU Z OFERENTAMI</w:t>
      </w:r>
    </w:p>
    <w:p w14:paraId="17A92DC0" w14:textId="77777777" w:rsidR="00753287" w:rsidRPr="00250F8E" w:rsidRDefault="00753287" w:rsidP="003D4973">
      <w:pPr>
        <w:spacing w:before="120"/>
        <w:jc w:val="both"/>
        <w:rPr>
          <w:b/>
          <w:color w:val="000000"/>
          <w:sz w:val="22"/>
          <w:szCs w:val="22"/>
        </w:rPr>
      </w:pPr>
      <w:r w:rsidRPr="00250F8E">
        <w:rPr>
          <w:b/>
          <w:color w:val="000000"/>
          <w:sz w:val="22"/>
          <w:szCs w:val="22"/>
        </w:rPr>
        <w:t>Osoba do kontaktu w sprawie ogłoszenia</w:t>
      </w:r>
    </w:p>
    <w:p w14:paraId="504CE482" w14:textId="736DAAA6" w:rsidR="00753287" w:rsidRPr="00250F8E" w:rsidRDefault="00753287" w:rsidP="003D4973">
      <w:pPr>
        <w:pStyle w:val="5zw"/>
        <w:shd w:val="clear" w:color="auto" w:fill="FFFFFF"/>
        <w:rPr>
          <w:rFonts w:ascii="Times New Roman" w:hAnsi="Times New Roman"/>
          <w:sz w:val="24"/>
          <w:szCs w:val="24"/>
        </w:rPr>
      </w:pPr>
      <w:r w:rsidRPr="00250F8E">
        <w:rPr>
          <w:rFonts w:ascii="Times New Roman" w:hAnsi="Times New Roman"/>
          <w:sz w:val="24"/>
          <w:szCs w:val="24"/>
        </w:rPr>
        <w:t>Informacji dotyczących niniejszego zapytania ofertowego udziela od ponied</w:t>
      </w:r>
      <w:r w:rsidR="00487447">
        <w:rPr>
          <w:rFonts w:ascii="Times New Roman" w:hAnsi="Times New Roman"/>
          <w:sz w:val="24"/>
          <w:szCs w:val="24"/>
        </w:rPr>
        <w:t>ziałku do piątku w godz. 7</w:t>
      </w:r>
      <w:r w:rsidR="00CC6167" w:rsidRPr="00250F8E">
        <w:rPr>
          <w:rFonts w:ascii="Times New Roman" w:hAnsi="Times New Roman"/>
          <w:sz w:val="24"/>
          <w:szCs w:val="24"/>
        </w:rPr>
        <w:t>:00-</w:t>
      </w:r>
      <w:r w:rsidR="00487447">
        <w:rPr>
          <w:rFonts w:ascii="Times New Roman" w:hAnsi="Times New Roman"/>
          <w:sz w:val="24"/>
          <w:szCs w:val="24"/>
        </w:rPr>
        <w:t>14:3</w:t>
      </w:r>
      <w:r w:rsidRPr="00250F8E">
        <w:rPr>
          <w:rFonts w:ascii="Times New Roman" w:hAnsi="Times New Roman"/>
          <w:sz w:val="24"/>
          <w:szCs w:val="24"/>
        </w:rPr>
        <w:t xml:space="preserve">0 </w:t>
      </w:r>
      <w:r w:rsidR="002365F7">
        <w:rPr>
          <w:rFonts w:ascii="Times New Roman" w:hAnsi="Times New Roman"/>
        </w:rPr>
        <w:t>Jolanta Nowakowska</w:t>
      </w:r>
    </w:p>
    <w:p w14:paraId="30E72D30" w14:textId="77777777" w:rsidR="00753287" w:rsidRPr="00250F8E" w:rsidRDefault="00753287" w:rsidP="003D4973">
      <w:pPr>
        <w:jc w:val="both"/>
      </w:pPr>
    </w:p>
    <w:p w14:paraId="2FBD5BBC" w14:textId="77777777" w:rsidR="00753287" w:rsidRPr="00487447" w:rsidRDefault="00753287" w:rsidP="003D4973">
      <w:pPr>
        <w:jc w:val="both"/>
        <w:rPr>
          <w:b/>
          <w:color w:val="000000"/>
          <w:sz w:val="22"/>
          <w:szCs w:val="22"/>
        </w:rPr>
      </w:pPr>
      <w:r w:rsidRPr="00487447">
        <w:rPr>
          <w:b/>
          <w:color w:val="000000"/>
          <w:sz w:val="22"/>
          <w:szCs w:val="22"/>
        </w:rPr>
        <w:t>Nr telefonu oraz adres mail do osoby upoważnionej do kontaktu w sprawie ogłoszenia</w:t>
      </w:r>
    </w:p>
    <w:p w14:paraId="0E751836" w14:textId="61E2923D" w:rsidR="0055561C" w:rsidRPr="00250F8E" w:rsidRDefault="0055561C" w:rsidP="003D4973">
      <w:pPr>
        <w:jc w:val="both"/>
        <w:rPr>
          <w:lang w:val="en-US"/>
        </w:rPr>
      </w:pPr>
      <w:r w:rsidRPr="00487447">
        <w:rPr>
          <w:lang w:val="en-US"/>
        </w:rPr>
        <w:t>nr tel. +48 </w:t>
      </w:r>
      <w:r w:rsidR="00487447" w:rsidRPr="00487447">
        <w:rPr>
          <w:lang w:val="en-US"/>
        </w:rPr>
        <w:t xml:space="preserve">77 4391743 </w:t>
      </w:r>
      <w:r w:rsidR="00CC6167" w:rsidRPr="00487447">
        <w:rPr>
          <w:lang w:val="en-US"/>
        </w:rPr>
        <w:t xml:space="preserve">e-mail: </w:t>
      </w:r>
      <w:r w:rsidR="00487447" w:rsidRPr="00487447">
        <w:rPr>
          <w:lang w:val="en-US"/>
        </w:rPr>
        <w:t>zol-gl@wp.pl</w:t>
      </w:r>
    </w:p>
    <w:p w14:paraId="3D2E8C16" w14:textId="77777777" w:rsidR="00933BC8" w:rsidRPr="00250F8E" w:rsidRDefault="00933BC8" w:rsidP="003D4973">
      <w:pPr>
        <w:jc w:val="both"/>
        <w:rPr>
          <w:b/>
          <w:lang w:val="en-US"/>
        </w:rPr>
      </w:pPr>
    </w:p>
    <w:p w14:paraId="3DC0F1DF" w14:textId="77777777" w:rsidR="004D50C7" w:rsidRPr="00CA27F3" w:rsidRDefault="004D50C7" w:rsidP="003D4973">
      <w:pPr>
        <w:jc w:val="both"/>
        <w:rPr>
          <w:b/>
          <w:lang w:val="en-US"/>
        </w:rPr>
      </w:pPr>
    </w:p>
    <w:p w14:paraId="2E0BD599" w14:textId="77777777" w:rsidR="00DA5C77" w:rsidRPr="00CA27F3" w:rsidRDefault="00627C02" w:rsidP="003D4973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CA27F3">
        <w:rPr>
          <w:b/>
        </w:rPr>
        <w:t>OPIS PRZEDMIOTU ZAMÓWIENIA:</w:t>
      </w:r>
    </w:p>
    <w:p w14:paraId="6E14733B" w14:textId="77777777" w:rsidR="003E3EFE" w:rsidRDefault="006B74BA" w:rsidP="00DC1637">
      <w:pPr>
        <w:spacing w:before="120" w:after="120"/>
        <w:jc w:val="both"/>
        <w:rPr>
          <w:i/>
        </w:rPr>
      </w:pPr>
      <w:r w:rsidRPr="00CA27F3">
        <w:t xml:space="preserve">Przedmiotem zamówienia jest </w:t>
      </w:r>
      <w:r w:rsidR="003E3EFE" w:rsidRPr="003E3EFE">
        <w:rPr>
          <w:b/>
          <w:u w:val="single"/>
        </w:rPr>
        <w:t>wykonanie przebudowy pokoju chorych na korytarz łącznika i pokój chorych w Zakładzie Opiekuńczo - Leczniczym Samodzielnym Publicznym Zakładzie Opieki Zdrowotnej w Głuchołazach</w:t>
      </w:r>
      <w:r w:rsidR="00DC1637">
        <w:rPr>
          <w:i/>
        </w:rPr>
        <w:t>.</w:t>
      </w:r>
    </w:p>
    <w:p w14:paraId="36A616C4" w14:textId="77777777" w:rsidR="003E3EFE" w:rsidRDefault="00A337F7" w:rsidP="00DC1637">
      <w:pPr>
        <w:spacing w:before="120" w:after="120"/>
        <w:jc w:val="both"/>
      </w:pPr>
      <w:r>
        <w:rPr>
          <w:i/>
        </w:rPr>
        <w:t xml:space="preserve"> </w:t>
      </w:r>
      <w:r>
        <w:t>W ramach usługi Wykonawca zobowiązany jest do</w:t>
      </w:r>
      <w:r w:rsidR="003E3EFE">
        <w:t xml:space="preserve"> </w:t>
      </w:r>
    </w:p>
    <w:p w14:paraId="170E2367" w14:textId="2CD705CF" w:rsidR="00A337F7" w:rsidRDefault="003E3EFE" w:rsidP="00DC1637">
      <w:pPr>
        <w:spacing w:before="120" w:after="120"/>
        <w:jc w:val="both"/>
      </w:pPr>
      <w:r>
        <w:t xml:space="preserve">1. wykonania prac zgodnie z dołączonym projektem. </w:t>
      </w:r>
    </w:p>
    <w:p w14:paraId="5006ABB1" w14:textId="616952C3" w:rsidR="003E3EFE" w:rsidRDefault="003E3EFE" w:rsidP="00DC1637">
      <w:pPr>
        <w:spacing w:before="120" w:after="120"/>
        <w:jc w:val="both"/>
      </w:pPr>
      <w:r>
        <w:t>2 wykonania prać do 25.</w:t>
      </w:r>
      <w:r w:rsidR="00EF3DBC">
        <w:t>10</w:t>
      </w:r>
      <w:r>
        <w:t>.2019r.</w:t>
      </w:r>
    </w:p>
    <w:p w14:paraId="6E70A1C8" w14:textId="77777777" w:rsidR="006643AD" w:rsidRPr="006643AD" w:rsidRDefault="006643AD" w:rsidP="006643AD">
      <w:pPr>
        <w:ind w:firstLine="708"/>
        <w:rPr>
          <w:bCs/>
        </w:rPr>
      </w:pPr>
    </w:p>
    <w:p w14:paraId="71FB69F1" w14:textId="77777777" w:rsidR="007F471D" w:rsidRPr="00647359" w:rsidRDefault="000D4278" w:rsidP="000D4278">
      <w:pPr>
        <w:pStyle w:val="Nagwek1"/>
        <w:numPr>
          <w:ilvl w:val="0"/>
          <w:numId w:val="0"/>
        </w:numPr>
        <w:spacing w:before="240"/>
        <w:rPr>
          <w:rFonts w:ascii="Times New Roman" w:hAnsi="Times New Roman"/>
          <w:b w:val="0"/>
          <w:sz w:val="24"/>
          <w:szCs w:val="24"/>
          <w:lang w:eastAsia="pl-PL"/>
        </w:rPr>
      </w:pPr>
      <w:r>
        <w:rPr>
          <w:rFonts w:ascii="Times New Roman" w:hAnsi="Times New Roman"/>
          <w:bCs/>
          <w:sz w:val="24"/>
          <w:szCs w:val="24"/>
          <w:lang w:eastAsia="pl-PL"/>
        </w:rPr>
        <w:t xml:space="preserve">6. </w:t>
      </w:r>
      <w:r w:rsidR="007F471D" w:rsidRPr="00250F8E">
        <w:rPr>
          <w:rFonts w:ascii="Times New Roman" w:hAnsi="Times New Roman"/>
          <w:bCs/>
          <w:sz w:val="24"/>
          <w:szCs w:val="24"/>
          <w:lang w:eastAsia="pl-PL"/>
        </w:rPr>
        <w:t xml:space="preserve">MIEJSCE </w:t>
      </w:r>
      <w:r w:rsidR="007F471D" w:rsidRPr="00647359">
        <w:rPr>
          <w:rFonts w:ascii="Times New Roman" w:hAnsi="Times New Roman"/>
          <w:bCs/>
          <w:sz w:val="24"/>
          <w:szCs w:val="24"/>
          <w:lang w:eastAsia="pl-PL"/>
        </w:rPr>
        <w:t>REALIZACJI ZAMÓWIENIA:</w:t>
      </w:r>
      <w:r w:rsidR="007F471D" w:rsidRPr="00647359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</w:p>
    <w:p w14:paraId="469F33E3" w14:textId="77777777" w:rsidR="003E3EFE" w:rsidRDefault="003E3EFE" w:rsidP="003E3EFE">
      <w:r>
        <w:t xml:space="preserve">Zakład Opiekuńczo - Leczniczy Samodzielny Publiczny </w:t>
      </w:r>
    </w:p>
    <w:p w14:paraId="6496697F" w14:textId="77777777" w:rsidR="003E3EFE" w:rsidRDefault="003E3EFE" w:rsidP="003E3EFE">
      <w:r>
        <w:t xml:space="preserve">Zakład Opieki Zdrowotnej w Głuchołazach </w:t>
      </w:r>
    </w:p>
    <w:p w14:paraId="134DD6FF" w14:textId="55D161E9" w:rsidR="003E3EFE" w:rsidRDefault="003E3EFE" w:rsidP="003E3EFE">
      <w:r>
        <w:t xml:space="preserve"> ul. Parkowa 9</w:t>
      </w:r>
    </w:p>
    <w:p w14:paraId="6C1B7887" w14:textId="2C3DB18E" w:rsidR="00583336" w:rsidRDefault="003E3EFE" w:rsidP="003E3EFE">
      <w:r>
        <w:t>48-340 Głuchołazy</w:t>
      </w:r>
    </w:p>
    <w:p w14:paraId="5CA612DE" w14:textId="1DB7968B" w:rsidR="003E3EFE" w:rsidRDefault="003E3EFE" w:rsidP="003E3EFE">
      <w:r>
        <w:t>Pokój na I piętrze budynku</w:t>
      </w:r>
    </w:p>
    <w:p w14:paraId="27170719" w14:textId="77777777" w:rsidR="003E3EFE" w:rsidRPr="00250F8E" w:rsidRDefault="003E3EFE" w:rsidP="003E3EFE">
      <w:pPr>
        <w:rPr>
          <w:sz w:val="22"/>
          <w:szCs w:val="22"/>
        </w:rPr>
      </w:pPr>
    </w:p>
    <w:p w14:paraId="74EBB186" w14:textId="77777777" w:rsidR="00741374" w:rsidRPr="00412199" w:rsidRDefault="008E725B" w:rsidP="00F578B1">
      <w:pPr>
        <w:pStyle w:val="Akapitzlist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b/>
          <w:bCs/>
        </w:rPr>
      </w:pPr>
      <w:r w:rsidRPr="008E725B">
        <w:rPr>
          <w:b/>
          <w:bCs/>
        </w:rPr>
        <w:t>KRYTERIUM DOSTĘPU/ WARUNKI UDZIAŁU W TOKU ROZEZNANIA</w:t>
      </w:r>
      <w:r w:rsidR="00741374" w:rsidRPr="00412199">
        <w:rPr>
          <w:b/>
          <w:bCs/>
        </w:rPr>
        <w:t>:</w:t>
      </w:r>
    </w:p>
    <w:p w14:paraId="110663D5" w14:textId="77777777" w:rsidR="000D4278" w:rsidRPr="000D4278" w:rsidRDefault="0030634F" w:rsidP="000D4278">
      <w:pPr>
        <w:pStyle w:val="Zwykytekst"/>
        <w:spacing w:before="120"/>
        <w:jc w:val="both"/>
        <w:rPr>
          <w:rFonts w:ascii="Times New Roman" w:hAnsi="Times New Roman"/>
          <w:sz w:val="24"/>
          <w:szCs w:val="22"/>
        </w:rPr>
      </w:pPr>
      <w:r w:rsidRPr="00412199">
        <w:rPr>
          <w:rFonts w:ascii="Times New Roman" w:hAnsi="Times New Roman"/>
          <w:sz w:val="24"/>
          <w:szCs w:val="22"/>
        </w:rPr>
        <w:t xml:space="preserve">Wykonawca składający ofertę winien wykazać się posiadaniem </w:t>
      </w:r>
      <w:r w:rsidR="00E95901" w:rsidRPr="00412199">
        <w:rPr>
          <w:rFonts w:ascii="Times New Roman" w:hAnsi="Times New Roman"/>
          <w:sz w:val="24"/>
          <w:szCs w:val="22"/>
        </w:rPr>
        <w:t xml:space="preserve">prawa do wykonywania </w:t>
      </w:r>
      <w:r w:rsidR="000D4278" w:rsidRPr="000D4278">
        <w:rPr>
          <w:rFonts w:ascii="Times New Roman" w:hAnsi="Times New Roman"/>
          <w:sz w:val="24"/>
          <w:szCs w:val="22"/>
        </w:rPr>
        <w:t xml:space="preserve">określonej działalności lub czynności. </w:t>
      </w:r>
    </w:p>
    <w:p w14:paraId="3D30A97D" w14:textId="77777777" w:rsidR="00186E3A" w:rsidRPr="000A7AAD" w:rsidRDefault="00186E3A" w:rsidP="00EF4F08">
      <w:pPr>
        <w:ind w:left="568"/>
        <w:jc w:val="both"/>
        <w:rPr>
          <w:rFonts w:ascii="Arial" w:hAnsi="Arial" w:cs="Arial"/>
          <w:b/>
          <w:sz w:val="20"/>
          <w:szCs w:val="20"/>
        </w:rPr>
      </w:pPr>
    </w:p>
    <w:p w14:paraId="0EE2E25A" w14:textId="77777777" w:rsidR="00583336" w:rsidRPr="000A7AAD" w:rsidRDefault="00583336" w:rsidP="00EF4F08">
      <w:pPr>
        <w:ind w:left="568"/>
        <w:jc w:val="both"/>
        <w:rPr>
          <w:rFonts w:ascii="Arial" w:hAnsi="Arial" w:cs="Arial"/>
          <w:b/>
          <w:sz w:val="20"/>
          <w:szCs w:val="20"/>
        </w:rPr>
      </w:pPr>
    </w:p>
    <w:p w14:paraId="3112442E" w14:textId="77777777" w:rsidR="00965089" w:rsidRPr="000A7AAD" w:rsidRDefault="001F14CC" w:rsidP="003D4973">
      <w:pPr>
        <w:pStyle w:val="Nagwek1"/>
        <w:numPr>
          <w:ilvl w:val="0"/>
          <w:numId w:val="1"/>
        </w:numPr>
        <w:tabs>
          <w:tab w:val="clear" w:pos="720"/>
        </w:tabs>
        <w:ind w:left="426"/>
        <w:contextualSpacing/>
        <w:rPr>
          <w:rFonts w:ascii="Times New Roman" w:hAnsi="Times New Roman"/>
          <w:sz w:val="24"/>
          <w:szCs w:val="24"/>
        </w:rPr>
      </w:pPr>
      <w:r w:rsidRPr="000A7AAD">
        <w:rPr>
          <w:rFonts w:ascii="Times New Roman" w:hAnsi="Times New Roman"/>
          <w:sz w:val="24"/>
          <w:szCs w:val="24"/>
        </w:rPr>
        <w:t>WYMAGANIA, WIELKOŚĆ I CZĘSTOTLIWOŚĆ ŚWIADCZENIA USŁUG  (TERMIN REALIZACJI ZAMÓWIENIA):</w:t>
      </w:r>
    </w:p>
    <w:p w14:paraId="24CE5601" w14:textId="04649D5E" w:rsidR="00CB630C" w:rsidRPr="000A7AAD" w:rsidRDefault="00DC1637" w:rsidP="00E11593">
      <w:pPr>
        <w:pStyle w:val="Akapitzlist"/>
        <w:spacing w:before="120"/>
        <w:ind w:left="142"/>
        <w:contextualSpacing w:val="0"/>
        <w:jc w:val="both"/>
        <w:rPr>
          <w:color w:val="FF0000"/>
          <w:lang w:eastAsia="en-US"/>
        </w:rPr>
      </w:pPr>
      <w:r>
        <w:t>Termin</w:t>
      </w:r>
      <w:r w:rsidR="00CC18D5">
        <w:t xml:space="preserve"> </w:t>
      </w:r>
      <w:r>
        <w:t xml:space="preserve">realizacji przedmiotu </w:t>
      </w:r>
      <w:r w:rsidRPr="003C46BD">
        <w:t xml:space="preserve">zamówienia: </w:t>
      </w:r>
      <w:r w:rsidR="003E3EFE" w:rsidRPr="003E3EFE">
        <w:t>25.</w:t>
      </w:r>
      <w:r w:rsidR="001A61EA">
        <w:t>10</w:t>
      </w:r>
      <w:r w:rsidR="003E3EFE" w:rsidRPr="003E3EFE">
        <w:t xml:space="preserve">.2019r </w:t>
      </w:r>
      <w:r w:rsidRPr="003C46BD">
        <w:t>r.</w:t>
      </w:r>
      <w:r w:rsidR="00CC18D5">
        <w:t xml:space="preserve"> Za termin realizacji zamówienia uznaje się termin </w:t>
      </w:r>
      <w:r w:rsidR="003E3EFE">
        <w:t>wykonani</w:t>
      </w:r>
      <w:r w:rsidR="00CC18D5">
        <w:t xml:space="preserve">a przedmiotu zamówienia potwierdzony protokołem odbioru. </w:t>
      </w:r>
    </w:p>
    <w:p w14:paraId="1AC62E2C" w14:textId="77777777" w:rsidR="00A93760" w:rsidRPr="000A7AAD" w:rsidRDefault="00A93760" w:rsidP="003D4973">
      <w:pPr>
        <w:contextualSpacing/>
        <w:rPr>
          <w:b/>
        </w:rPr>
      </w:pPr>
    </w:p>
    <w:p w14:paraId="3FE5FE3D" w14:textId="77777777" w:rsidR="00FB761B" w:rsidRPr="00CA27F3" w:rsidRDefault="00FB761B" w:rsidP="00957EDA">
      <w:pPr>
        <w:contextualSpacing/>
        <w:jc w:val="both"/>
        <w:rPr>
          <w:lang w:eastAsia="en-US"/>
        </w:rPr>
      </w:pPr>
    </w:p>
    <w:p w14:paraId="75574319" w14:textId="77777777" w:rsidR="00753287" w:rsidRPr="00CA27F3" w:rsidRDefault="00753287" w:rsidP="00F578B1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b/>
        </w:rPr>
      </w:pPr>
      <w:r w:rsidRPr="00CA27F3">
        <w:rPr>
          <w:b/>
        </w:rPr>
        <w:t>KRYTERIA OCENY OFERT:</w:t>
      </w:r>
      <w:r w:rsidR="002B6FAF" w:rsidRPr="00CA27F3">
        <w:rPr>
          <w:b/>
        </w:rPr>
        <w:t xml:space="preserve"> </w:t>
      </w:r>
    </w:p>
    <w:p w14:paraId="2FB6073A" w14:textId="77777777" w:rsidR="00753287" w:rsidRPr="00CA27F3" w:rsidRDefault="00753287" w:rsidP="00F859AA">
      <w:pPr>
        <w:tabs>
          <w:tab w:val="num" w:pos="0"/>
        </w:tabs>
        <w:spacing w:before="120"/>
        <w:jc w:val="both"/>
      </w:pPr>
      <w:r w:rsidRPr="00CA27F3">
        <w:t>Przy wyborze oferty Zamawiający będzie kierował się następującymi kryteriami:</w:t>
      </w:r>
    </w:p>
    <w:p w14:paraId="753FFA55" w14:textId="77777777" w:rsidR="004534C2" w:rsidRPr="00CA27F3" w:rsidRDefault="004534C2" w:rsidP="004534C2">
      <w:pPr>
        <w:spacing w:before="120"/>
        <w:ind w:left="284" w:hanging="284"/>
        <w:jc w:val="both"/>
      </w:pPr>
      <w:r w:rsidRPr="00CA27F3">
        <w:t xml:space="preserve">a) </w:t>
      </w:r>
      <w:r w:rsidR="002D744F">
        <w:rPr>
          <w:b/>
          <w:bCs/>
        </w:rPr>
        <w:t>Cena</w:t>
      </w:r>
      <w:r w:rsidR="00DC4679" w:rsidRPr="00CA27F3">
        <w:rPr>
          <w:b/>
          <w:bCs/>
        </w:rPr>
        <w:t xml:space="preserve"> brutto</w:t>
      </w:r>
      <w:r w:rsidR="00DC4679" w:rsidRPr="00CA27F3">
        <w:rPr>
          <w:bCs/>
        </w:rPr>
        <w:t xml:space="preserve"> usługi </w:t>
      </w:r>
      <w:r w:rsidR="00CC44C4" w:rsidRPr="00CA27F3">
        <w:rPr>
          <w:bCs/>
        </w:rPr>
        <w:t xml:space="preserve">w PLN </w:t>
      </w:r>
      <w:r w:rsidR="00CC18D5">
        <w:t>–</w:t>
      </w:r>
      <w:r w:rsidRPr="00CA27F3">
        <w:t xml:space="preserve"> </w:t>
      </w:r>
      <w:r w:rsidR="00CC18D5">
        <w:t>1</w:t>
      </w:r>
      <w:r w:rsidRPr="00CA27F3">
        <w:t>0</w:t>
      </w:r>
      <w:r w:rsidR="00CC18D5">
        <w:t>0 %</w:t>
      </w:r>
    </w:p>
    <w:p w14:paraId="32738CE9" w14:textId="77777777" w:rsidR="0055561C" w:rsidRPr="00DC51E9" w:rsidRDefault="0055561C" w:rsidP="003D4973">
      <w:pPr>
        <w:tabs>
          <w:tab w:val="num" w:pos="0"/>
        </w:tabs>
        <w:jc w:val="both"/>
        <w:rPr>
          <w:b/>
        </w:rPr>
      </w:pPr>
    </w:p>
    <w:p w14:paraId="15F18E34" w14:textId="77777777" w:rsidR="00753287" w:rsidRPr="00991536" w:rsidRDefault="00753287" w:rsidP="003D4973">
      <w:pPr>
        <w:tabs>
          <w:tab w:val="left" w:pos="567"/>
          <w:tab w:val="num" w:pos="1134"/>
        </w:tabs>
        <w:rPr>
          <w:b/>
          <w:bCs/>
          <w:color w:val="FF0000"/>
        </w:rPr>
      </w:pPr>
    </w:p>
    <w:p w14:paraId="6EE92646" w14:textId="77777777" w:rsidR="00DB776E" w:rsidRPr="00991536" w:rsidRDefault="00753287" w:rsidP="003D4973">
      <w:pPr>
        <w:ind w:left="284" w:hanging="284"/>
        <w:jc w:val="both"/>
        <w:rPr>
          <w:b/>
          <w:bCs/>
        </w:rPr>
      </w:pPr>
      <w:r w:rsidRPr="00991536">
        <w:rPr>
          <w:b/>
          <w:bCs/>
        </w:rPr>
        <w:t>UWAGA!!!</w:t>
      </w:r>
    </w:p>
    <w:p w14:paraId="016E2CEA" w14:textId="77777777" w:rsidR="00B4486C" w:rsidRPr="00991536" w:rsidRDefault="00753287" w:rsidP="003D4973">
      <w:pPr>
        <w:spacing w:before="120"/>
        <w:ind w:left="284" w:hanging="284"/>
        <w:jc w:val="both"/>
      </w:pPr>
      <w:r w:rsidRPr="00991536">
        <w:t xml:space="preserve">A. Cena oferty jest </w:t>
      </w:r>
      <w:r w:rsidRPr="00991536">
        <w:rPr>
          <w:b/>
          <w:bCs/>
        </w:rPr>
        <w:t xml:space="preserve">cenną brutto </w:t>
      </w:r>
      <w:r w:rsidRPr="00991536">
        <w:t xml:space="preserve">i musi być podana </w:t>
      </w:r>
      <w:r w:rsidR="009846CA" w:rsidRPr="00991536">
        <w:t>w polskich złotych (PLN)</w:t>
      </w:r>
      <w:r w:rsidRPr="00991536">
        <w:t xml:space="preserve"> z</w:t>
      </w:r>
      <w:r w:rsidR="00DB776E" w:rsidRPr="00991536">
        <w:t xml:space="preserve"> </w:t>
      </w:r>
      <w:r w:rsidRPr="00991536">
        <w:t>dokładnośc</w:t>
      </w:r>
      <w:r w:rsidR="003A568E" w:rsidRPr="00991536">
        <w:t>ią do dwóch miejsc po przecinku.</w:t>
      </w:r>
    </w:p>
    <w:p w14:paraId="7ABDCC9E" w14:textId="77777777" w:rsidR="00753287" w:rsidRPr="00991536" w:rsidRDefault="00753287" w:rsidP="003D4973">
      <w:pPr>
        <w:tabs>
          <w:tab w:val="num" w:pos="1134"/>
        </w:tabs>
        <w:spacing w:before="120"/>
        <w:ind w:left="284" w:hanging="284"/>
        <w:jc w:val="both"/>
      </w:pPr>
      <w:r w:rsidRPr="00991536">
        <w:t>B. Cena obejmować musi wszystkie koszty niezbędne do wykonania zamówienia tzn. podana w ofercie kwota brutto obejmuje wszelkie koszty związane z real</w:t>
      </w:r>
      <w:r w:rsidR="0096468D" w:rsidRPr="00991536">
        <w:t xml:space="preserve">izacją zamówienia, </w:t>
      </w:r>
    </w:p>
    <w:p w14:paraId="5E5FD1C4" w14:textId="77777777" w:rsidR="00753287" w:rsidRPr="00991536" w:rsidRDefault="00B17BDA" w:rsidP="003D4973">
      <w:pPr>
        <w:tabs>
          <w:tab w:val="num" w:pos="1134"/>
        </w:tabs>
        <w:spacing w:before="120"/>
        <w:ind w:left="284" w:hanging="284"/>
        <w:jc w:val="both"/>
      </w:pPr>
      <w:r w:rsidRPr="00991536">
        <w:t xml:space="preserve">C. </w:t>
      </w:r>
      <w:r w:rsidR="00753287" w:rsidRPr="00991536">
        <w:t>Podana cena ofertowa będzie niezmienna przez cały okres obowiązywania umowy.</w:t>
      </w:r>
    </w:p>
    <w:p w14:paraId="1CFF4810" w14:textId="77777777" w:rsidR="007F471D" w:rsidRPr="00991536" w:rsidRDefault="007F471D" w:rsidP="003D4973">
      <w:pPr>
        <w:jc w:val="both"/>
        <w:rPr>
          <w:b/>
          <w:color w:val="FF0000"/>
        </w:rPr>
      </w:pPr>
    </w:p>
    <w:p w14:paraId="087C4AF5" w14:textId="77777777" w:rsidR="00E57975" w:rsidRPr="00991536" w:rsidRDefault="00E57975" w:rsidP="003D4973">
      <w:pPr>
        <w:jc w:val="both"/>
        <w:rPr>
          <w:b/>
        </w:rPr>
      </w:pPr>
    </w:p>
    <w:p w14:paraId="235454E0" w14:textId="77777777" w:rsidR="00D65E59" w:rsidRPr="00991536" w:rsidRDefault="00D65E59" w:rsidP="003D4973">
      <w:pPr>
        <w:numPr>
          <w:ilvl w:val="0"/>
          <w:numId w:val="1"/>
        </w:numPr>
        <w:ind w:left="0" w:firstLine="0"/>
        <w:jc w:val="both"/>
        <w:rPr>
          <w:b/>
        </w:rPr>
      </w:pPr>
      <w:r w:rsidRPr="00991536">
        <w:rPr>
          <w:b/>
        </w:rPr>
        <w:t>DODATKOWE INFORMACJE</w:t>
      </w:r>
    </w:p>
    <w:p w14:paraId="7548CDDE" w14:textId="77777777" w:rsidR="002A7311" w:rsidRPr="008D0BF1" w:rsidRDefault="002A7311" w:rsidP="008D0BF1">
      <w:pPr>
        <w:pStyle w:val="Styl2"/>
        <w:numPr>
          <w:ilvl w:val="0"/>
          <w:numId w:val="4"/>
        </w:numPr>
        <w:spacing w:before="120"/>
        <w:ind w:left="567" w:hanging="426"/>
        <w:contextualSpacing w:val="0"/>
        <w:rPr>
          <w:rFonts w:ascii="Times New Roman" w:hAnsi="Times New Roman"/>
          <w:sz w:val="24"/>
          <w:szCs w:val="24"/>
        </w:rPr>
      </w:pPr>
      <w:r w:rsidRPr="00991536">
        <w:rPr>
          <w:rFonts w:ascii="Times New Roman" w:hAnsi="Times New Roman"/>
          <w:sz w:val="24"/>
          <w:szCs w:val="24"/>
        </w:rPr>
        <w:t>Zamawiający może przerwać procedurę wyboru Oferenta bez podania przyczyny</w:t>
      </w:r>
      <w:r w:rsidRPr="008D0BF1">
        <w:rPr>
          <w:rFonts w:ascii="Times New Roman" w:hAnsi="Times New Roman"/>
          <w:sz w:val="24"/>
          <w:szCs w:val="24"/>
        </w:rPr>
        <w:t>.</w:t>
      </w:r>
    </w:p>
    <w:p w14:paraId="050EBC35" w14:textId="77777777" w:rsidR="00A710DF" w:rsidRPr="00991536" w:rsidRDefault="002A7311" w:rsidP="00124AA5">
      <w:pPr>
        <w:pStyle w:val="Styl2"/>
        <w:numPr>
          <w:ilvl w:val="0"/>
          <w:numId w:val="4"/>
        </w:numPr>
        <w:spacing w:before="120"/>
        <w:ind w:left="567" w:hanging="426"/>
        <w:contextualSpacing w:val="0"/>
        <w:rPr>
          <w:rFonts w:ascii="Times New Roman" w:hAnsi="Times New Roman"/>
          <w:bCs/>
          <w:sz w:val="24"/>
          <w:szCs w:val="24"/>
          <w:lang w:val="fr-FR"/>
        </w:rPr>
      </w:pPr>
      <w:r w:rsidRPr="00991536">
        <w:rPr>
          <w:rFonts w:ascii="Times New Roman" w:hAnsi="Times New Roman"/>
          <w:sz w:val="24"/>
          <w:szCs w:val="24"/>
        </w:rPr>
        <w:t xml:space="preserve">Zamawiający zastrzega sobie prawo do odstąpienia od umowy w przypadku niezachowania przez </w:t>
      </w:r>
      <w:r w:rsidR="00B065BF" w:rsidRPr="00991536">
        <w:rPr>
          <w:rFonts w:ascii="Times New Roman" w:hAnsi="Times New Roman"/>
          <w:sz w:val="24"/>
          <w:szCs w:val="24"/>
        </w:rPr>
        <w:t>Wyko</w:t>
      </w:r>
      <w:r w:rsidR="0096468D" w:rsidRPr="00991536">
        <w:rPr>
          <w:rFonts w:ascii="Times New Roman" w:hAnsi="Times New Roman"/>
          <w:sz w:val="24"/>
          <w:szCs w:val="24"/>
        </w:rPr>
        <w:t>n</w:t>
      </w:r>
      <w:r w:rsidR="00B065BF" w:rsidRPr="00991536">
        <w:rPr>
          <w:rFonts w:ascii="Times New Roman" w:hAnsi="Times New Roman"/>
          <w:sz w:val="24"/>
          <w:szCs w:val="24"/>
        </w:rPr>
        <w:t>a</w:t>
      </w:r>
      <w:r w:rsidR="0096468D" w:rsidRPr="00991536">
        <w:rPr>
          <w:rFonts w:ascii="Times New Roman" w:hAnsi="Times New Roman"/>
          <w:sz w:val="24"/>
          <w:szCs w:val="24"/>
        </w:rPr>
        <w:t>wcę</w:t>
      </w:r>
      <w:r w:rsidRPr="00991536">
        <w:rPr>
          <w:rFonts w:ascii="Times New Roman" w:hAnsi="Times New Roman"/>
          <w:sz w:val="24"/>
          <w:szCs w:val="24"/>
        </w:rPr>
        <w:t xml:space="preserve"> ostatecznego terminu realizacji zamówienia.</w:t>
      </w:r>
      <w:bookmarkEnd w:id="0"/>
    </w:p>
    <w:p w14:paraId="2156E8CA" w14:textId="332D6F4F" w:rsidR="00A710DF" w:rsidRPr="000C4F28" w:rsidRDefault="00A710DF" w:rsidP="00124AA5">
      <w:pPr>
        <w:pStyle w:val="Styl2"/>
        <w:numPr>
          <w:ilvl w:val="0"/>
          <w:numId w:val="4"/>
        </w:numPr>
        <w:spacing w:before="120"/>
        <w:ind w:left="567" w:hanging="426"/>
        <w:contextualSpacing w:val="0"/>
        <w:rPr>
          <w:rFonts w:ascii="Times New Roman" w:hAnsi="Times New Roman"/>
          <w:bCs/>
          <w:sz w:val="24"/>
          <w:szCs w:val="24"/>
          <w:lang w:val="fr-FR"/>
        </w:rPr>
      </w:pPr>
      <w:r w:rsidRPr="000C4F28">
        <w:rPr>
          <w:rFonts w:ascii="Times New Roman" w:hAnsi="Times New Roman"/>
          <w:sz w:val="24"/>
          <w:szCs w:val="24"/>
        </w:rPr>
        <w:t>W przypadku, gdy cena ofert przekroczy wartość środków zabezpieczonych na ten cel, wybór ofert może zostać unieważniony lub mogą zostać przeprowadzone dodatkowe negocjacje cenowe.</w:t>
      </w:r>
    </w:p>
    <w:p w14:paraId="1E2D5551" w14:textId="77777777" w:rsidR="001A5DC9" w:rsidRPr="00345156" w:rsidRDefault="001A5DC9" w:rsidP="001A5DC9">
      <w:pPr>
        <w:pStyle w:val="Styl2"/>
        <w:numPr>
          <w:ilvl w:val="0"/>
          <w:numId w:val="4"/>
        </w:numPr>
        <w:spacing w:before="120"/>
        <w:ind w:left="567" w:hanging="426"/>
        <w:contextualSpacing w:val="0"/>
        <w:rPr>
          <w:rFonts w:ascii="Times New Roman" w:hAnsi="Times New Roman"/>
          <w:bCs/>
          <w:sz w:val="24"/>
          <w:szCs w:val="24"/>
          <w:lang w:val="fr-FR"/>
        </w:rPr>
      </w:pPr>
      <w:r w:rsidRPr="00345156">
        <w:rPr>
          <w:rFonts w:ascii="Times New Roman" w:hAnsi="Times New Roman"/>
          <w:sz w:val="24"/>
          <w:szCs w:val="24"/>
        </w:rPr>
        <w:t xml:space="preserve">Termin związania ofertą: </w:t>
      </w:r>
      <w:r>
        <w:rPr>
          <w:rFonts w:ascii="Times New Roman" w:hAnsi="Times New Roman"/>
          <w:sz w:val="24"/>
          <w:szCs w:val="24"/>
        </w:rPr>
        <w:t xml:space="preserve">min. </w:t>
      </w:r>
      <w:r w:rsidRPr="00345156">
        <w:rPr>
          <w:rFonts w:ascii="Times New Roman" w:hAnsi="Times New Roman"/>
          <w:sz w:val="24"/>
          <w:szCs w:val="24"/>
        </w:rPr>
        <w:t>30 dni od terminu złożenia oferty.</w:t>
      </w:r>
    </w:p>
    <w:p w14:paraId="4C2EC64A" w14:textId="77777777" w:rsidR="001A5DC9" w:rsidRDefault="001A5DC9" w:rsidP="001A5DC9">
      <w:pPr>
        <w:pStyle w:val="Styl2"/>
        <w:numPr>
          <w:ilvl w:val="0"/>
          <w:numId w:val="4"/>
        </w:numPr>
        <w:spacing w:before="120"/>
        <w:ind w:left="567" w:hanging="426"/>
        <w:contextualSpacing w:val="0"/>
        <w:rPr>
          <w:rFonts w:ascii="Times New Roman" w:hAnsi="Times New Roman"/>
          <w:bCs/>
          <w:sz w:val="24"/>
          <w:szCs w:val="24"/>
          <w:lang w:val="fr-FR"/>
        </w:rPr>
      </w:pPr>
      <w:r w:rsidRPr="00345156">
        <w:rPr>
          <w:rFonts w:ascii="Times New Roman" w:hAnsi="Times New Roman"/>
          <w:sz w:val="24"/>
          <w:szCs w:val="24"/>
        </w:rPr>
        <w:t>Oferent ponosi wszelkie koszty własne związane z przygotowaniem i złożeniem oferty, niezależnie od wyniku postępowania. Zamawiający nie odpowiada za koszty poniesione przez Oferenta w związku z przygotowaniem i złożeniem oferty.</w:t>
      </w:r>
    </w:p>
    <w:p w14:paraId="3979D1C3" w14:textId="77777777" w:rsidR="001A5DC9" w:rsidRDefault="001A5DC9" w:rsidP="001A5DC9">
      <w:pPr>
        <w:pStyle w:val="Styl2"/>
        <w:numPr>
          <w:ilvl w:val="0"/>
          <w:numId w:val="4"/>
        </w:numPr>
        <w:spacing w:before="120"/>
        <w:ind w:left="567" w:hanging="426"/>
        <w:contextualSpacing w:val="0"/>
        <w:rPr>
          <w:rFonts w:ascii="Times New Roman" w:hAnsi="Times New Roman"/>
          <w:bCs/>
          <w:sz w:val="24"/>
          <w:szCs w:val="24"/>
          <w:lang w:val="fr-FR"/>
        </w:rPr>
      </w:pPr>
      <w:r w:rsidRPr="00AD73B1">
        <w:rPr>
          <w:rFonts w:ascii="Times New Roman" w:hAnsi="Times New Roman"/>
          <w:sz w:val="24"/>
          <w:szCs w:val="24"/>
        </w:rPr>
        <w:t>Z tytułu odrzucenia oferty Oferentowi nie przysługuje żadne roszczenie przeciw Zamawiającemu.</w:t>
      </w:r>
    </w:p>
    <w:p w14:paraId="1170E741" w14:textId="77777777" w:rsidR="001A5DC9" w:rsidRDefault="001A5DC9" w:rsidP="001A5DC9">
      <w:pPr>
        <w:pStyle w:val="Styl2"/>
        <w:numPr>
          <w:ilvl w:val="0"/>
          <w:numId w:val="4"/>
        </w:numPr>
        <w:spacing w:before="120"/>
        <w:ind w:left="567" w:hanging="426"/>
        <w:contextualSpacing w:val="0"/>
        <w:rPr>
          <w:rFonts w:ascii="Times New Roman" w:hAnsi="Times New Roman"/>
          <w:bCs/>
          <w:sz w:val="24"/>
          <w:szCs w:val="24"/>
          <w:lang w:val="fr-FR"/>
        </w:rPr>
      </w:pPr>
      <w:r w:rsidRPr="00AD73B1">
        <w:rPr>
          <w:rFonts w:ascii="Times New Roman" w:hAnsi="Times New Roman"/>
          <w:sz w:val="24"/>
          <w:szCs w:val="24"/>
        </w:rPr>
        <w:t>Zamawiający zastrzega możliwość dokonywania i wprowadzania zmian w postępowaniu.</w:t>
      </w:r>
    </w:p>
    <w:p w14:paraId="2F77EA23" w14:textId="77777777" w:rsidR="001A5DC9" w:rsidRDefault="001A5DC9" w:rsidP="001A5DC9">
      <w:pPr>
        <w:pStyle w:val="Styl2"/>
        <w:numPr>
          <w:ilvl w:val="0"/>
          <w:numId w:val="4"/>
        </w:numPr>
        <w:spacing w:before="120"/>
        <w:ind w:left="567" w:hanging="425"/>
        <w:contextualSpacing w:val="0"/>
        <w:rPr>
          <w:rFonts w:ascii="Times New Roman" w:hAnsi="Times New Roman"/>
          <w:bCs/>
          <w:sz w:val="24"/>
          <w:szCs w:val="24"/>
          <w:lang w:val="fr-FR"/>
        </w:rPr>
      </w:pPr>
      <w:r w:rsidRPr="00AD73B1">
        <w:rPr>
          <w:rFonts w:ascii="Times New Roman" w:hAnsi="Times New Roman"/>
          <w:sz w:val="24"/>
          <w:szCs w:val="24"/>
        </w:rPr>
        <w:t xml:space="preserve">Oferent zobowiązuje się do zachowania w tajemnicy informacji udostępnionych lub uzyskanych w związku z wykonaniem zlecenia. Dotyczy to wszelkich nieujawnionych do publicznej wiadomości informacji technicznych, technologicznych, handlowych oraz organizacyjnych Zamawiającego. </w:t>
      </w:r>
    </w:p>
    <w:p w14:paraId="265E07E6" w14:textId="77777777" w:rsidR="001A5DC9" w:rsidRPr="00AD73B1" w:rsidRDefault="001A5DC9" w:rsidP="001A5DC9">
      <w:pPr>
        <w:pStyle w:val="Styl2"/>
        <w:numPr>
          <w:ilvl w:val="0"/>
          <w:numId w:val="4"/>
        </w:numPr>
        <w:spacing w:before="120"/>
        <w:ind w:left="567" w:hanging="426"/>
        <w:contextualSpacing w:val="0"/>
        <w:rPr>
          <w:rFonts w:ascii="Times New Roman" w:hAnsi="Times New Roman"/>
          <w:bCs/>
          <w:sz w:val="24"/>
          <w:szCs w:val="24"/>
          <w:lang w:val="fr-FR"/>
        </w:rPr>
      </w:pPr>
      <w:r w:rsidRPr="00AD73B1">
        <w:rPr>
          <w:rFonts w:ascii="Times New Roman" w:hAnsi="Times New Roman"/>
          <w:bCs/>
          <w:sz w:val="24"/>
          <w:szCs w:val="24"/>
        </w:rPr>
        <w:t>Oferta zostanie odrzucona, jeśli:</w:t>
      </w:r>
    </w:p>
    <w:p w14:paraId="0061CB77" w14:textId="77777777" w:rsidR="001A5DC9" w:rsidRDefault="001A5DC9" w:rsidP="001A5DC9">
      <w:pPr>
        <w:pStyle w:val="Akapitzlist"/>
        <w:numPr>
          <w:ilvl w:val="0"/>
          <w:numId w:val="35"/>
        </w:numPr>
        <w:spacing w:before="120" w:after="120"/>
        <w:jc w:val="both"/>
      </w:pPr>
      <w:r w:rsidRPr="00EC765B">
        <w:t>jej treść nie odpowiada treści niniejszego zapytania ofertowego,</w:t>
      </w:r>
    </w:p>
    <w:p w14:paraId="42C73D97" w14:textId="77777777" w:rsidR="001A5DC9" w:rsidRDefault="001A5DC9" w:rsidP="001A5DC9">
      <w:pPr>
        <w:pStyle w:val="Akapitzlist"/>
        <w:numPr>
          <w:ilvl w:val="0"/>
          <w:numId w:val="35"/>
        </w:numPr>
        <w:spacing w:before="120" w:after="120"/>
        <w:jc w:val="both"/>
      </w:pPr>
      <w:r w:rsidRPr="00EC765B">
        <w:t xml:space="preserve">jej złożenie stanowi czyn nieuczciwej konkurencji w rozumieniu przepisów </w:t>
      </w:r>
      <w:r>
        <w:t xml:space="preserve">   </w:t>
      </w:r>
      <w:r w:rsidRPr="00EC765B">
        <w:t xml:space="preserve">o zwalczaniu nieuczciwej konkurencji, </w:t>
      </w:r>
    </w:p>
    <w:p w14:paraId="7092ADE2" w14:textId="77777777" w:rsidR="001A5DC9" w:rsidRPr="00FA1CC6" w:rsidRDefault="001A5DC9" w:rsidP="001A5DC9">
      <w:pPr>
        <w:pStyle w:val="Akapitzlist"/>
        <w:numPr>
          <w:ilvl w:val="0"/>
          <w:numId w:val="35"/>
        </w:numPr>
        <w:spacing w:before="120" w:after="120"/>
        <w:jc w:val="both"/>
        <w:rPr>
          <w:rFonts w:cstheme="minorHAnsi"/>
        </w:rPr>
      </w:pPr>
      <w:r w:rsidRPr="00FA1CC6">
        <w:rPr>
          <w:rFonts w:cstheme="minorHAnsi"/>
        </w:rPr>
        <w:t xml:space="preserve">jest niezgodna z obowiązującymi przepisami prawa, </w:t>
      </w:r>
    </w:p>
    <w:p w14:paraId="30182573" w14:textId="6EB155D6" w:rsidR="00A710DF" w:rsidRPr="001F4739" w:rsidRDefault="001A5DC9" w:rsidP="001F4739">
      <w:pPr>
        <w:pStyle w:val="Akapitzlist"/>
        <w:numPr>
          <w:ilvl w:val="0"/>
          <w:numId w:val="35"/>
        </w:numPr>
        <w:spacing w:before="120" w:after="120"/>
        <w:jc w:val="both"/>
      </w:pPr>
      <w:r w:rsidRPr="00FA1CC6">
        <w:rPr>
          <w:rFonts w:cstheme="minorHAnsi"/>
        </w:rPr>
        <w:t>jest niekompletna (np. brak załączników, brak podpisów na załącznikach, brak kompletnych danych w załącznikach)</w:t>
      </w:r>
      <w:r w:rsidR="001F4739">
        <w:rPr>
          <w:rFonts w:cstheme="minorHAnsi"/>
        </w:rPr>
        <w:t>.</w:t>
      </w:r>
    </w:p>
    <w:p w14:paraId="29C76AC6" w14:textId="77777777" w:rsidR="001F4739" w:rsidRPr="001F4739" w:rsidRDefault="001F4739" w:rsidP="001F4739">
      <w:pPr>
        <w:pStyle w:val="Akapitzlist"/>
        <w:spacing w:before="120" w:after="120"/>
        <w:ind w:left="1298"/>
        <w:jc w:val="both"/>
      </w:pPr>
    </w:p>
    <w:p w14:paraId="3A175A9F" w14:textId="185AF25C" w:rsidR="001F4739" w:rsidRDefault="001F4739" w:rsidP="001F4739">
      <w:pPr>
        <w:pStyle w:val="Akapitzlist"/>
        <w:numPr>
          <w:ilvl w:val="0"/>
          <w:numId w:val="4"/>
        </w:numPr>
        <w:spacing w:before="120" w:after="120"/>
        <w:ind w:left="567" w:hanging="425"/>
        <w:jc w:val="both"/>
      </w:pPr>
      <w:r>
        <w:t>Ochrona danych osobowych:</w:t>
      </w:r>
    </w:p>
    <w:p w14:paraId="5E4E8F73" w14:textId="644F9D29" w:rsidR="001F4739" w:rsidRPr="003E3EFE" w:rsidRDefault="001F4739" w:rsidP="003E3EFE">
      <w:pPr>
        <w:pStyle w:val="Bezodstpw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3EFE">
        <w:rPr>
          <w:rFonts w:ascii="Times New Roman" w:hAnsi="Times New Roman" w:cs="Times New Roman"/>
          <w:sz w:val="24"/>
          <w:szCs w:val="24"/>
        </w:rPr>
        <w:t xml:space="preserve">W związku ze złożeniem oferty w </w:t>
      </w:r>
      <w:r w:rsidR="003E3EFE">
        <w:rPr>
          <w:rFonts w:ascii="Times New Roman" w:hAnsi="Times New Roman" w:cs="Times New Roman"/>
          <w:b/>
          <w:i/>
          <w:sz w:val="24"/>
          <w:szCs w:val="24"/>
        </w:rPr>
        <w:t>ROZEZNANIU CENOWYM</w:t>
      </w:r>
      <w:r w:rsidR="003E3EFE" w:rsidRPr="003E3EFE">
        <w:rPr>
          <w:rFonts w:ascii="Times New Roman" w:hAnsi="Times New Roman" w:cs="Times New Roman"/>
          <w:b/>
          <w:i/>
          <w:sz w:val="24"/>
          <w:szCs w:val="24"/>
        </w:rPr>
        <w:t xml:space="preserve"> NR 1/przebudowa pokoju chorych/2019</w:t>
      </w:r>
      <w:r w:rsidR="003E3E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E3EFE" w:rsidRPr="003E3EFE">
        <w:rPr>
          <w:rFonts w:ascii="Times New Roman" w:hAnsi="Times New Roman" w:cs="Times New Roman"/>
          <w:b/>
          <w:i/>
          <w:sz w:val="24"/>
          <w:szCs w:val="24"/>
        </w:rPr>
        <w:t>na usługę wykonania przebudowy pokoju chorych na korytarz łącznika i pokój chorych w Zakładzie Opiekuńczo - Leczniczym Samodzielnym Publicznym Zakładzie Opieki Zdrowotnej w Głuchołazach</w:t>
      </w:r>
      <w:r w:rsidR="003E3E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E3EFE">
        <w:rPr>
          <w:rFonts w:ascii="Times New Roman" w:hAnsi="Times New Roman" w:cs="Times New Roman"/>
          <w:sz w:val="24"/>
          <w:szCs w:val="24"/>
        </w:rPr>
        <w:t>w powyższym zakresie wyrażam zgodę na przetwarzanie pozyskanych przez Zakład danych.</w:t>
      </w:r>
    </w:p>
    <w:p w14:paraId="06E21EE0" w14:textId="77777777" w:rsidR="001F4739" w:rsidRPr="003E3EFE" w:rsidRDefault="001F4739" w:rsidP="001F4739">
      <w:pPr>
        <w:pStyle w:val="Bezodstpw"/>
        <w:ind w:firstLine="567"/>
        <w:rPr>
          <w:rFonts w:ascii="Times New Roman" w:hAnsi="Times New Roman" w:cs="Times New Roman"/>
          <w:sz w:val="24"/>
          <w:szCs w:val="24"/>
        </w:rPr>
      </w:pPr>
      <w:r w:rsidRPr="003E3EFE">
        <w:rPr>
          <w:rFonts w:ascii="Times New Roman" w:hAnsi="Times New Roman" w:cs="Times New Roman"/>
          <w:sz w:val="24"/>
          <w:szCs w:val="24"/>
        </w:rPr>
        <w:t>Przyjmuję do wiadomości:</w:t>
      </w:r>
    </w:p>
    <w:p w14:paraId="2BC720A9" w14:textId="77777777" w:rsidR="001F4739" w:rsidRPr="003E3EFE" w:rsidRDefault="001F4739" w:rsidP="001F4739">
      <w:pPr>
        <w:pStyle w:val="Bezodstpw"/>
        <w:numPr>
          <w:ilvl w:val="0"/>
          <w:numId w:val="41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3EFE">
        <w:rPr>
          <w:rFonts w:ascii="Times New Roman" w:hAnsi="Times New Roman" w:cs="Times New Roman"/>
          <w:sz w:val="24"/>
          <w:szCs w:val="24"/>
        </w:rPr>
        <w:t>Administratorem moich danych osobowych jest:</w:t>
      </w:r>
    </w:p>
    <w:p w14:paraId="113CD075" w14:textId="77777777" w:rsidR="001F4739" w:rsidRPr="003E3EFE" w:rsidRDefault="001F4739" w:rsidP="001F4739">
      <w:pPr>
        <w:pStyle w:val="Bezodstpw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3EFE">
        <w:rPr>
          <w:rFonts w:ascii="Times New Roman" w:hAnsi="Times New Roman" w:cs="Times New Roman"/>
          <w:b/>
          <w:sz w:val="24"/>
          <w:szCs w:val="24"/>
        </w:rPr>
        <w:t xml:space="preserve">Zakład Opiekuńczo-Leczniczy Samodzielny Publiczny Zakład Opieki Zdrowotnej </w:t>
      </w:r>
      <w:r w:rsidRPr="003E3EFE">
        <w:rPr>
          <w:rFonts w:ascii="Times New Roman" w:hAnsi="Times New Roman" w:cs="Times New Roman"/>
          <w:b/>
          <w:sz w:val="24"/>
          <w:szCs w:val="24"/>
        </w:rPr>
        <w:br/>
        <w:t>w Głuchołazach,</w:t>
      </w:r>
      <w:r w:rsidRPr="003E3EFE">
        <w:rPr>
          <w:rFonts w:ascii="Times New Roman" w:hAnsi="Times New Roman" w:cs="Times New Roman"/>
          <w:sz w:val="24"/>
          <w:szCs w:val="24"/>
        </w:rPr>
        <w:t xml:space="preserve"> </w:t>
      </w:r>
      <w:r w:rsidRPr="003E3EFE">
        <w:rPr>
          <w:rFonts w:ascii="Times New Roman" w:hAnsi="Times New Roman" w:cs="Times New Roman"/>
          <w:b/>
          <w:sz w:val="24"/>
          <w:szCs w:val="24"/>
        </w:rPr>
        <w:t>ul. Parkowa 9, 48-340 Głuchołazy, tel.: 77 4391743.</w:t>
      </w:r>
    </w:p>
    <w:p w14:paraId="6515E2E8" w14:textId="77777777" w:rsidR="001F4739" w:rsidRPr="003E3EFE" w:rsidRDefault="001F4739" w:rsidP="001F4739">
      <w:pPr>
        <w:pStyle w:val="Bezodstpw"/>
        <w:numPr>
          <w:ilvl w:val="0"/>
          <w:numId w:val="41"/>
        </w:numPr>
        <w:ind w:left="851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3EFE">
        <w:rPr>
          <w:rFonts w:ascii="Times New Roman" w:hAnsi="Times New Roman" w:cs="Times New Roman"/>
          <w:sz w:val="24"/>
          <w:szCs w:val="24"/>
        </w:rPr>
        <w:t xml:space="preserve">Dane kontaktowe do inspektora ochrony danych: 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>iod@zol-glucholazy.pl</w:t>
      </w:r>
    </w:p>
    <w:p w14:paraId="13AEC649" w14:textId="77777777" w:rsidR="001F4739" w:rsidRPr="003E3EFE" w:rsidRDefault="001F4739" w:rsidP="001F4739">
      <w:pPr>
        <w:pStyle w:val="Bezodstpw"/>
        <w:numPr>
          <w:ilvl w:val="0"/>
          <w:numId w:val="41"/>
        </w:numPr>
        <w:ind w:left="851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3EFE">
        <w:rPr>
          <w:rFonts w:ascii="Times New Roman" w:hAnsi="Times New Roman" w:cs="Times New Roman"/>
          <w:sz w:val="24"/>
          <w:szCs w:val="24"/>
        </w:rPr>
        <w:t xml:space="preserve">Dane osobowe będą przetwarzane w celu 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 xml:space="preserve">zawarcia umowy </w:t>
      </w:r>
      <w:r w:rsidRPr="003E3EFE">
        <w:rPr>
          <w:rFonts w:ascii="Times New Roman" w:hAnsi="Times New Roman" w:cs="Times New Roman"/>
          <w:sz w:val="24"/>
          <w:szCs w:val="24"/>
        </w:rPr>
        <w:t xml:space="preserve">na podstawie 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>wyrażenia zgody.</w:t>
      </w:r>
    </w:p>
    <w:p w14:paraId="32F9967E" w14:textId="2170F6D3" w:rsidR="001F4739" w:rsidRPr="003E3EFE" w:rsidRDefault="001F4739" w:rsidP="001F4739">
      <w:pPr>
        <w:pStyle w:val="Bezodstpw"/>
        <w:numPr>
          <w:ilvl w:val="0"/>
          <w:numId w:val="41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3EFE">
        <w:rPr>
          <w:rFonts w:ascii="Times New Roman" w:hAnsi="Times New Roman" w:cs="Times New Roman"/>
          <w:sz w:val="24"/>
          <w:szCs w:val="24"/>
        </w:rPr>
        <w:t xml:space="preserve">Dane osobowe będą przetwarzane przez okres </w:t>
      </w:r>
      <w:r w:rsidR="00B00D90" w:rsidRPr="003E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Pr="003E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lat licząc od końca roku kalendarzowego</w:t>
      </w:r>
      <w:r w:rsidRPr="003E3E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3E3EF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którym zakończono postępowanie o udzielenie zamówienia, </w:t>
      </w:r>
      <w:r w:rsidRPr="003E3E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w przypadku zawarcia umowy przez okres </w:t>
      </w:r>
      <w:r w:rsidRPr="003E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 lat licząc od końca roku kalendarzowego, w którym umowa została zakończona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C0F2D8D" w14:textId="77777777" w:rsidR="001F4739" w:rsidRPr="003E3EFE" w:rsidRDefault="001F4739" w:rsidP="001F4739">
      <w:pPr>
        <w:pStyle w:val="Bezodstpw"/>
        <w:numPr>
          <w:ilvl w:val="0"/>
          <w:numId w:val="41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3EFE">
        <w:rPr>
          <w:rFonts w:ascii="Times New Roman" w:hAnsi="Times New Roman" w:cs="Times New Roman"/>
          <w:sz w:val="24"/>
          <w:szCs w:val="24"/>
        </w:rPr>
        <w:t xml:space="preserve">Przysługuje mi 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>prawo</w:t>
      </w:r>
      <w:r w:rsidRPr="003E3EFE">
        <w:rPr>
          <w:rFonts w:ascii="Times New Roman" w:hAnsi="Times New Roman" w:cs="Times New Roman"/>
          <w:sz w:val="24"/>
          <w:szCs w:val="24"/>
        </w:rPr>
        <w:t xml:space="preserve"> 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>dostępu do swoich danych osobowych oraz ich sprostowania</w:t>
      </w:r>
      <w:r w:rsidRPr="003E3EFE">
        <w:rPr>
          <w:rFonts w:ascii="Times New Roman" w:hAnsi="Times New Roman" w:cs="Times New Roman"/>
          <w:sz w:val="24"/>
          <w:szCs w:val="24"/>
        </w:rPr>
        <w:t>.</w:t>
      </w:r>
    </w:p>
    <w:p w14:paraId="5D534287" w14:textId="77777777" w:rsidR="001F4739" w:rsidRPr="003E3EFE" w:rsidRDefault="001F4739" w:rsidP="001F4739">
      <w:pPr>
        <w:pStyle w:val="Bezodstpw"/>
        <w:numPr>
          <w:ilvl w:val="0"/>
          <w:numId w:val="41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3EFE">
        <w:rPr>
          <w:rFonts w:ascii="Times New Roman" w:hAnsi="Times New Roman" w:cs="Times New Roman"/>
          <w:sz w:val="24"/>
          <w:szCs w:val="24"/>
        </w:rPr>
        <w:t xml:space="preserve">Przysługuje mi 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>prawo</w:t>
      </w:r>
      <w:r w:rsidRPr="003E3EFE">
        <w:rPr>
          <w:rFonts w:ascii="Times New Roman" w:hAnsi="Times New Roman" w:cs="Times New Roman"/>
          <w:sz w:val="24"/>
          <w:szCs w:val="24"/>
        </w:rPr>
        <w:t xml:space="preserve"> 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>do</w:t>
      </w:r>
      <w:r w:rsidRPr="003E3EFE">
        <w:rPr>
          <w:rFonts w:ascii="Times New Roman" w:hAnsi="Times New Roman" w:cs="Times New Roman"/>
          <w:sz w:val="24"/>
          <w:szCs w:val="24"/>
        </w:rPr>
        <w:t xml:space="preserve"> 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>wniesienia skargi do Urzędu Ochrony Danych Osobowych</w:t>
      </w:r>
      <w:r w:rsidRPr="003E3EFE">
        <w:rPr>
          <w:rFonts w:ascii="Times New Roman" w:hAnsi="Times New Roman" w:cs="Times New Roman"/>
          <w:sz w:val="24"/>
          <w:szCs w:val="24"/>
        </w:rPr>
        <w:t>.</w:t>
      </w:r>
    </w:p>
    <w:p w14:paraId="5E2C19BF" w14:textId="77777777" w:rsidR="001F4739" w:rsidRPr="003E3EFE" w:rsidRDefault="001F4739" w:rsidP="001F4739">
      <w:pPr>
        <w:pStyle w:val="Bezodstpw"/>
        <w:numPr>
          <w:ilvl w:val="0"/>
          <w:numId w:val="41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3EFE">
        <w:rPr>
          <w:rFonts w:ascii="Times New Roman" w:hAnsi="Times New Roman" w:cs="Times New Roman"/>
          <w:sz w:val="24"/>
          <w:szCs w:val="24"/>
        </w:rPr>
        <w:t xml:space="preserve">Podanie przeze mnie danych osobowych jest 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>warunkiem zawarcia umowy</w:t>
      </w:r>
      <w:r w:rsidRPr="003E3EFE">
        <w:rPr>
          <w:rFonts w:ascii="Times New Roman" w:hAnsi="Times New Roman" w:cs="Times New Roman"/>
          <w:sz w:val="24"/>
          <w:szCs w:val="24"/>
        </w:rPr>
        <w:t>. Jestem zobowiązana/</w:t>
      </w:r>
      <w:proofErr w:type="spellStart"/>
      <w:r w:rsidRPr="003E3EFE">
        <w:rPr>
          <w:rFonts w:ascii="Times New Roman" w:hAnsi="Times New Roman" w:cs="Times New Roman"/>
          <w:sz w:val="24"/>
          <w:szCs w:val="24"/>
        </w:rPr>
        <w:t>ny</w:t>
      </w:r>
      <w:proofErr w:type="spellEnd"/>
      <w:r w:rsidRPr="003E3EFE">
        <w:rPr>
          <w:rFonts w:ascii="Times New Roman" w:hAnsi="Times New Roman" w:cs="Times New Roman"/>
          <w:sz w:val="24"/>
          <w:szCs w:val="24"/>
        </w:rPr>
        <w:t xml:space="preserve"> do ich podania, a konsekwencją niepodania danych osobowych jest </w:t>
      </w:r>
      <w:r w:rsidRPr="003E3EFE">
        <w:rPr>
          <w:rFonts w:ascii="Times New Roman" w:hAnsi="Times New Roman" w:cs="Times New Roman"/>
          <w:b/>
          <w:bCs/>
          <w:sz w:val="24"/>
          <w:szCs w:val="24"/>
        </w:rPr>
        <w:t>brak możliwości zawarcia umowy</w:t>
      </w:r>
      <w:r w:rsidRPr="003E3EFE">
        <w:rPr>
          <w:rFonts w:ascii="Times New Roman" w:hAnsi="Times New Roman" w:cs="Times New Roman"/>
          <w:sz w:val="24"/>
          <w:szCs w:val="24"/>
        </w:rPr>
        <w:t>.</w:t>
      </w:r>
    </w:p>
    <w:p w14:paraId="5CE49305" w14:textId="77777777" w:rsidR="001F4739" w:rsidRPr="003E3EFE" w:rsidRDefault="001F4739" w:rsidP="001F4739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47E91077" w14:textId="77777777" w:rsidR="001F4739" w:rsidRPr="003E3EFE" w:rsidRDefault="001F4739" w:rsidP="001F4739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2CFC5693" w14:textId="77777777" w:rsidR="001F4739" w:rsidRPr="003E3EFE" w:rsidRDefault="001F4739" w:rsidP="001F4739">
      <w:pPr>
        <w:spacing w:before="120" w:after="120"/>
        <w:jc w:val="both"/>
      </w:pPr>
    </w:p>
    <w:p w14:paraId="6852E6E5" w14:textId="77777777" w:rsidR="001F4739" w:rsidRPr="003E3EFE" w:rsidRDefault="001F4739" w:rsidP="001F4739">
      <w:pPr>
        <w:spacing w:before="120" w:after="120"/>
        <w:jc w:val="both"/>
      </w:pPr>
    </w:p>
    <w:sectPr w:rsidR="001F4739" w:rsidRPr="003E3EFE" w:rsidSect="00344564">
      <w:headerReference w:type="first" r:id="rId9"/>
      <w:pgSz w:w="11906" w:h="16838"/>
      <w:pgMar w:top="1541" w:right="1417" w:bottom="1417" w:left="1417" w:header="426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E54445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54445C" w16cid:durableId="1F01907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2C3AE" w14:textId="77777777" w:rsidR="00D727FF" w:rsidRDefault="00D727FF">
      <w:r>
        <w:separator/>
      </w:r>
    </w:p>
  </w:endnote>
  <w:endnote w:type="continuationSeparator" w:id="0">
    <w:p w14:paraId="1B03A48A" w14:textId="77777777" w:rsidR="00D727FF" w:rsidRDefault="00D727FF">
      <w:r>
        <w:continuationSeparator/>
      </w:r>
    </w:p>
  </w:endnote>
  <w:endnote w:type="continuationNotice" w:id="1">
    <w:p w14:paraId="2C18D92A" w14:textId="77777777" w:rsidR="00D727FF" w:rsidRDefault="00D727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tillium-Semibold">
    <w:altName w:val="Cambria"/>
    <w:panose1 w:val="00000000000000000000"/>
    <w:charset w:val="00"/>
    <w:family w:val="roman"/>
    <w:notTrueType/>
    <w:pitch w:val="default"/>
  </w:font>
  <w:font w:name="Titillium-Semibold-Identity-H">
    <w:altName w:val="Cambria"/>
    <w:panose1 w:val="00000000000000000000"/>
    <w:charset w:val="00"/>
    <w:family w:val="roman"/>
    <w:notTrueType/>
    <w:pitch w:val="default"/>
  </w:font>
  <w:font w:name="Titillium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269FD" w14:textId="77777777" w:rsidR="00D727FF" w:rsidRDefault="00D727FF">
      <w:r>
        <w:separator/>
      </w:r>
    </w:p>
  </w:footnote>
  <w:footnote w:type="continuationSeparator" w:id="0">
    <w:p w14:paraId="39819AF8" w14:textId="77777777" w:rsidR="00D727FF" w:rsidRDefault="00D727FF">
      <w:r>
        <w:continuationSeparator/>
      </w:r>
    </w:p>
  </w:footnote>
  <w:footnote w:type="continuationNotice" w:id="1">
    <w:p w14:paraId="23810C2A" w14:textId="77777777" w:rsidR="00D727FF" w:rsidRDefault="00D727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D08D2" w14:textId="77777777" w:rsidR="00EC5871" w:rsidRPr="00B47982" w:rsidRDefault="00344564" w:rsidP="00B47982">
    <w:pPr>
      <w:pStyle w:val="Nagwek"/>
    </w:pPr>
    <w:r>
      <w:rPr>
        <w:noProof/>
      </w:rPr>
      <w:drawing>
        <wp:inline distT="0" distB="0" distL="0" distR="0" wp14:anchorId="33F14444" wp14:editId="49D4B361">
          <wp:extent cx="5771515" cy="5619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</w:abstractNum>
  <w:abstractNum w:abstractNumId="1">
    <w:nsid w:val="00000003"/>
    <w:multiLevelType w:val="multilevel"/>
    <w:tmpl w:val="7F58E1A4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6" w:hanging="360"/>
      </w:pPr>
      <w:rPr>
        <w:rFonts w:hint="default"/>
        <w:b w:val="0"/>
      </w:rPr>
    </w:lvl>
  </w:abstractNum>
  <w:abstractNum w:abstractNumId="3">
    <w:nsid w:val="00000008"/>
    <w:multiLevelType w:val="singleLevel"/>
    <w:tmpl w:val="0000000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9"/>
    <w:multiLevelType w:val="singleLevel"/>
    <w:tmpl w:val="B85662C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02BF143A"/>
    <w:multiLevelType w:val="hybridMultilevel"/>
    <w:tmpl w:val="A19EBAE4"/>
    <w:lvl w:ilvl="0" w:tplc="4808A8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1461C3"/>
    <w:multiLevelType w:val="hybridMultilevel"/>
    <w:tmpl w:val="A0B27F60"/>
    <w:lvl w:ilvl="0" w:tplc="B8566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3430EF"/>
    <w:multiLevelType w:val="hybridMultilevel"/>
    <w:tmpl w:val="DC4CEB9E"/>
    <w:lvl w:ilvl="0" w:tplc="8C786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AE53AE"/>
    <w:multiLevelType w:val="hybridMultilevel"/>
    <w:tmpl w:val="EA462026"/>
    <w:lvl w:ilvl="0" w:tplc="B85662CE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9">
    <w:nsid w:val="0D854B71"/>
    <w:multiLevelType w:val="hybridMultilevel"/>
    <w:tmpl w:val="1194B0FC"/>
    <w:lvl w:ilvl="0" w:tplc="58BE0A5E">
      <w:start w:val="1"/>
      <w:numFmt w:val="decimal"/>
      <w:pStyle w:val="Styl2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-9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-27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4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116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18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26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33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4042" w:hanging="180"/>
      </w:pPr>
      <w:rPr>
        <w:rFonts w:cs="Times New Roman"/>
      </w:rPr>
    </w:lvl>
  </w:abstractNum>
  <w:abstractNum w:abstractNumId="10">
    <w:nsid w:val="0D953666"/>
    <w:multiLevelType w:val="hybridMultilevel"/>
    <w:tmpl w:val="D7A68B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0E4991"/>
    <w:multiLevelType w:val="hybridMultilevel"/>
    <w:tmpl w:val="71B4A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6C53D7"/>
    <w:multiLevelType w:val="hybridMultilevel"/>
    <w:tmpl w:val="51D6EF82"/>
    <w:lvl w:ilvl="0" w:tplc="8C786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DF1041"/>
    <w:multiLevelType w:val="hybridMultilevel"/>
    <w:tmpl w:val="ED2C67F2"/>
    <w:lvl w:ilvl="0" w:tplc="8B468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106EE4"/>
    <w:multiLevelType w:val="hybridMultilevel"/>
    <w:tmpl w:val="F9B40290"/>
    <w:lvl w:ilvl="0" w:tplc="80CA2A52">
      <w:start w:val="1"/>
      <w:numFmt w:val="decimal"/>
      <w:lvlText w:val="%1."/>
      <w:lvlJc w:val="left"/>
      <w:pPr>
        <w:ind w:left="78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5">
    <w:nsid w:val="22B520D1"/>
    <w:multiLevelType w:val="hybridMultilevel"/>
    <w:tmpl w:val="979004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B85662C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0E565A"/>
    <w:multiLevelType w:val="multilevel"/>
    <w:tmpl w:val="06BA5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481AA3"/>
    <w:multiLevelType w:val="hybridMultilevel"/>
    <w:tmpl w:val="C6543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020013"/>
    <w:multiLevelType w:val="hybridMultilevel"/>
    <w:tmpl w:val="0C9E59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3B7652"/>
    <w:multiLevelType w:val="hybridMultilevel"/>
    <w:tmpl w:val="4952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63062"/>
    <w:multiLevelType w:val="hybridMultilevel"/>
    <w:tmpl w:val="3236B6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4234B7"/>
    <w:multiLevelType w:val="hybridMultilevel"/>
    <w:tmpl w:val="0C9E59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7F2D81"/>
    <w:multiLevelType w:val="hybridMultilevel"/>
    <w:tmpl w:val="979004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B85662C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B865415"/>
    <w:multiLevelType w:val="hybridMultilevel"/>
    <w:tmpl w:val="5A54A6D6"/>
    <w:lvl w:ilvl="0" w:tplc="6C52268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DE11885"/>
    <w:multiLevelType w:val="hybridMultilevel"/>
    <w:tmpl w:val="BAB2F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323B6C"/>
    <w:multiLevelType w:val="hybridMultilevel"/>
    <w:tmpl w:val="04DA7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9B12CF"/>
    <w:multiLevelType w:val="hybridMultilevel"/>
    <w:tmpl w:val="230CFE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952A4"/>
    <w:multiLevelType w:val="hybridMultilevel"/>
    <w:tmpl w:val="32A668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C321E"/>
    <w:multiLevelType w:val="hybridMultilevel"/>
    <w:tmpl w:val="A64EA628"/>
    <w:lvl w:ilvl="0" w:tplc="8C786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AA748B"/>
    <w:multiLevelType w:val="hybridMultilevel"/>
    <w:tmpl w:val="B3D8EDA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4AD63B43"/>
    <w:multiLevelType w:val="hybridMultilevel"/>
    <w:tmpl w:val="B734E3BE"/>
    <w:lvl w:ilvl="0" w:tplc="B25635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576650"/>
    <w:multiLevelType w:val="hybridMultilevel"/>
    <w:tmpl w:val="C60C5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9735B3"/>
    <w:multiLevelType w:val="hybridMultilevel"/>
    <w:tmpl w:val="245E94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761DD5"/>
    <w:multiLevelType w:val="hybridMultilevel"/>
    <w:tmpl w:val="DBDE569C"/>
    <w:lvl w:ilvl="0" w:tplc="3214720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C00DEC"/>
    <w:multiLevelType w:val="hybridMultilevel"/>
    <w:tmpl w:val="9C24B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FF0DA6"/>
    <w:multiLevelType w:val="hybridMultilevel"/>
    <w:tmpl w:val="A89602FE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6">
    <w:nsid w:val="5D7E0831"/>
    <w:multiLevelType w:val="hybridMultilevel"/>
    <w:tmpl w:val="BC00D378"/>
    <w:lvl w:ilvl="0" w:tplc="B8566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456592"/>
    <w:multiLevelType w:val="hybridMultilevel"/>
    <w:tmpl w:val="509E2DF0"/>
    <w:lvl w:ilvl="0" w:tplc="BFD4CBA6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68EA1405"/>
    <w:multiLevelType w:val="hybridMultilevel"/>
    <w:tmpl w:val="EFE4B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6149D3"/>
    <w:multiLevelType w:val="hybridMultilevel"/>
    <w:tmpl w:val="828CC240"/>
    <w:lvl w:ilvl="0" w:tplc="95AC78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F65BB1"/>
    <w:multiLevelType w:val="multilevel"/>
    <w:tmpl w:val="8FC60F70"/>
    <w:lvl w:ilvl="0">
      <w:start w:val="4"/>
      <w:numFmt w:val="decimal"/>
      <w:lvlText w:val="%1"/>
      <w:lvlJc w:val="left"/>
      <w:pPr>
        <w:ind w:left="392" w:hanging="28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2" w:hanging="289"/>
      </w:pPr>
      <w:rPr>
        <w:rFonts w:ascii="Arial" w:eastAsia="Arial" w:hAnsi="Arial" w:cs="Arial" w:hint="default"/>
        <w:b/>
        <w:bCs/>
        <w:spacing w:val="-2"/>
        <w:w w:val="102"/>
        <w:sz w:val="17"/>
        <w:szCs w:val="17"/>
      </w:rPr>
    </w:lvl>
    <w:lvl w:ilvl="2">
      <w:numFmt w:val="bullet"/>
      <w:lvlText w:val="•"/>
      <w:lvlJc w:val="left"/>
      <w:pPr>
        <w:ind w:left="3420" w:hanging="289"/>
      </w:pPr>
      <w:rPr>
        <w:rFonts w:hint="default"/>
      </w:rPr>
    </w:lvl>
    <w:lvl w:ilvl="3">
      <w:numFmt w:val="bullet"/>
      <w:lvlText w:val="•"/>
      <w:lvlJc w:val="left"/>
      <w:pPr>
        <w:ind w:left="4930" w:hanging="289"/>
      </w:pPr>
      <w:rPr>
        <w:rFonts w:hint="default"/>
      </w:rPr>
    </w:lvl>
    <w:lvl w:ilvl="4">
      <w:numFmt w:val="bullet"/>
      <w:lvlText w:val="•"/>
      <w:lvlJc w:val="left"/>
      <w:pPr>
        <w:ind w:left="6440" w:hanging="289"/>
      </w:pPr>
      <w:rPr>
        <w:rFonts w:hint="default"/>
      </w:rPr>
    </w:lvl>
    <w:lvl w:ilvl="5">
      <w:numFmt w:val="bullet"/>
      <w:lvlText w:val="•"/>
      <w:lvlJc w:val="left"/>
      <w:pPr>
        <w:ind w:left="7950" w:hanging="289"/>
      </w:pPr>
      <w:rPr>
        <w:rFonts w:hint="default"/>
      </w:rPr>
    </w:lvl>
    <w:lvl w:ilvl="6">
      <w:numFmt w:val="bullet"/>
      <w:lvlText w:val="•"/>
      <w:lvlJc w:val="left"/>
      <w:pPr>
        <w:ind w:left="9460" w:hanging="289"/>
      </w:pPr>
      <w:rPr>
        <w:rFonts w:hint="default"/>
      </w:rPr>
    </w:lvl>
    <w:lvl w:ilvl="7">
      <w:numFmt w:val="bullet"/>
      <w:lvlText w:val="•"/>
      <w:lvlJc w:val="left"/>
      <w:pPr>
        <w:ind w:left="10970" w:hanging="289"/>
      </w:pPr>
      <w:rPr>
        <w:rFonts w:hint="default"/>
      </w:rPr>
    </w:lvl>
    <w:lvl w:ilvl="8">
      <w:numFmt w:val="bullet"/>
      <w:lvlText w:val="•"/>
      <w:lvlJc w:val="left"/>
      <w:pPr>
        <w:ind w:left="12480" w:hanging="289"/>
      </w:pPr>
      <w:rPr>
        <w:rFonts w:hint="default"/>
      </w:rPr>
    </w:lvl>
  </w:abstractNum>
  <w:abstractNum w:abstractNumId="41">
    <w:nsid w:val="6CFD7B05"/>
    <w:multiLevelType w:val="hybridMultilevel"/>
    <w:tmpl w:val="6792C54C"/>
    <w:lvl w:ilvl="0" w:tplc="96D02E5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551894"/>
    <w:multiLevelType w:val="hybridMultilevel"/>
    <w:tmpl w:val="5B80C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8B2F6B"/>
    <w:multiLevelType w:val="hybridMultilevel"/>
    <w:tmpl w:val="CFBCDA6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767F351E"/>
    <w:multiLevelType w:val="hybridMultilevel"/>
    <w:tmpl w:val="CAB2BEA0"/>
    <w:lvl w:ilvl="0" w:tplc="80CA2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7E6FAC"/>
    <w:multiLevelType w:val="hybridMultilevel"/>
    <w:tmpl w:val="191A3D22"/>
    <w:lvl w:ilvl="0" w:tplc="9C9458B0">
      <w:start w:val="1"/>
      <w:numFmt w:val="lowerLetter"/>
      <w:lvlText w:val="%1)"/>
      <w:lvlJc w:val="left"/>
      <w:pPr>
        <w:ind w:left="928" w:hanging="360"/>
      </w:pPr>
      <w:rPr>
        <w:rFonts w:asciiTheme="majorHAnsi" w:eastAsiaTheme="minorHAnsi" w:hAnsiTheme="majorHAnsi" w:cs="Arial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3"/>
  </w:num>
  <w:num w:numId="2">
    <w:abstractNumId w:val="23"/>
  </w:num>
  <w:num w:numId="3">
    <w:abstractNumId w:val="9"/>
  </w:num>
  <w:num w:numId="4">
    <w:abstractNumId w:val="19"/>
  </w:num>
  <w:num w:numId="5">
    <w:abstractNumId w:val="10"/>
  </w:num>
  <w:num w:numId="6">
    <w:abstractNumId w:val="27"/>
  </w:num>
  <w:num w:numId="7">
    <w:abstractNumId w:val="41"/>
  </w:num>
  <w:num w:numId="8">
    <w:abstractNumId w:val="15"/>
  </w:num>
  <w:num w:numId="9">
    <w:abstractNumId w:val="20"/>
  </w:num>
  <w:num w:numId="10">
    <w:abstractNumId w:val="30"/>
  </w:num>
  <w:num w:numId="11">
    <w:abstractNumId w:val="4"/>
  </w:num>
  <w:num w:numId="12">
    <w:abstractNumId w:val="6"/>
  </w:num>
  <w:num w:numId="13">
    <w:abstractNumId w:val="31"/>
  </w:num>
  <w:num w:numId="14">
    <w:abstractNumId w:val="43"/>
  </w:num>
  <w:num w:numId="15">
    <w:abstractNumId w:val="5"/>
  </w:num>
  <w:num w:numId="16">
    <w:abstractNumId w:val="34"/>
  </w:num>
  <w:num w:numId="17">
    <w:abstractNumId w:val="22"/>
  </w:num>
  <w:num w:numId="18">
    <w:abstractNumId w:val="21"/>
  </w:num>
  <w:num w:numId="19">
    <w:abstractNumId w:val="29"/>
  </w:num>
  <w:num w:numId="20">
    <w:abstractNumId w:val="11"/>
  </w:num>
  <w:num w:numId="21">
    <w:abstractNumId w:val="25"/>
  </w:num>
  <w:num w:numId="22">
    <w:abstractNumId w:val="36"/>
  </w:num>
  <w:num w:numId="23">
    <w:abstractNumId w:val="17"/>
  </w:num>
  <w:num w:numId="24">
    <w:abstractNumId w:val="37"/>
  </w:num>
  <w:num w:numId="25">
    <w:abstractNumId w:val="26"/>
  </w:num>
  <w:num w:numId="26">
    <w:abstractNumId w:val="45"/>
  </w:num>
  <w:num w:numId="27">
    <w:abstractNumId w:val="32"/>
  </w:num>
  <w:num w:numId="28">
    <w:abstractNumId w:val="33"/>
  </w:num>
  <w:num w:numId="29">
    <w:abstractNumId w:val="40"/>
  </w:num>
  <w:num w:numId="30">
    <w:abstractNumId w:val="18"/>
  </w:num>
  <w:num w:numId="31">
    <w:abstractNumId w:val="35"/>
  </w:num>
  <w:num w:numId="32">
    <w:abstractNumId w:val="44"/>
  </w:num>
  <w:num w:numId="33">
    <w:abstractNumId w:val="16"/>
  </w:num>
  <w:num w:numId="34">
    <w:abstractNumId w:val="14"/>
  </w:num>
  <w:num w:numId="35">
    <w:abstractNumId w:val="8"/>
  </w:num>
  <w:num w:numId="36">
    <w:abstractNumId w:val="38"/>
  </w:num>
  <w:num w:numId="37">
    <w:abstractNumId w:val="24"/>
  </w:num>
  <w:num w:numId="38">
    <w:abstractNumId w:val="28"/>
  </w:num>
  <w:num w:numId="39">
    <w:abstractNumId w:val="12"/>
  </w:num>
  <w:num w:numId="40">
    <w:abstractNumId w:val="7"/>
  </w:num>
  <w:num w:numId="41">
    <w:abstractNumId w:val="39"/>
  </w:num>
  <w:num w:numId="42">
    <w:abstractNumId w:val="4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.H.U Zaga Z.Grygierczyk, G. Stolarczyk, T. Leśków">
    <w15:presenceInfo w15:providerId="None" w15:userId="P.H.U Zaga Z.Grygierczyk, G. Stolarczyk, T. Leśkó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63F"/>
    <w:rsid w:val="000039CD"/>
    <w:rsid w:val="00010A39"/>
    <w:rsid w:val="0001567E"/>
    <w:rsid w:val="00015950"/>
    <w:rsid w:val="00017768"/>
    <w:rsid w:val="000234DF"/>
    <w:rsid w:val="000235BB"/>
    <w:rsid w:val="00026FAE"/>
    <w:rsid w:val="00030BB2"/>
    <w:rsid w:val="00031827"/>
    <w:rsid w:val="00036356"/>
    <w:rsid w:val="0004345A"/>
    <w:rsid w:val="00050B6B"/>
    <w:rsid w:val="00052EA6"/>
    <w:rsid w:val="0006070E"/>
    <w:rsid w:val="00063929"/>
    <w:rsid w:val="00073B64"/>
    <w:rsid w:val="000756E7"/>
    <w:rsid w:val="00076A78"/>
    <w:rsid w:val="00082103"/>
    <w:rsid w:val="00082A64"/>
    <w:rsid w:val="00083E38"/>
    <w:rsid w:val="00085E91"/>
    <w:rsid w:val="00090D0E"/>
    <w:rsid w:val="0009440E"/>
    <w:rsid w:val="00094F8F"/>
    <w:rsid w:val="0009583E"/>
    <w:rsid w:val="000A7AAD"/>
    <w:rsid w:val="000B04ED"/>
    <w:rsid w:val="000B2C6C"/>
    <w:rsid w:val="000C0F16"/>
    <w:rsid w:val="000C4F28"/>
    <w:rsid w:val="000C53C8"/>
    <w:rsid w:val="000C5FE4"/>
    <w:rsid w:val="000C674C"/>
    <w:rsid w:val="000C68D6"/>
    <w:rsid w:val="000C71FA"/>
    <w:rsid w:val="000D25FA"/>
    <w:rsid w:val="000D4278"/>
    <w:rsid w:val="000D4308"/>
    <w:rsid w:val="000D443E"/>
    <w:rsid w:val="000E418F"/>
    <w:rsid w:val="000E600E"/>
    <w:rsid w:val="000F69BB"/>
    <w:rsid w:val="0010012B"/>
    <w:rsid w:val="00103CC8"/>
    <w:rsid w:val="00104C6B"/>
    <w:rsid w:val="00114CA5"/>
    <w:rsid w:val="00115DEC"/>
    <w:rsid w:val="00120920"/>
    <w:rsid w:val="00124AA5"/>
    <w:rsid w:val="001274BC"/>
    <w:rsid w:val="001418B7"/>
    <w:rsid w:val="001521FD"/>
    <w:rsid w:val="001562F8"/>
    <w:rsid w:val="00157951"/>
    <w:rsid w:val="00171036"/>
    <w:rsid w:val="0017430E"/>
    <w:rsid w:val="0018396D"/>
    <w:rsid w:val="00186E3A"/>
    <w:rsid w:val="00196093"/>
    <w:rsid w:val="001A0FAF"/>
    <w:rsid w:val="001A55A3"/>
    <w:rsid w:val="001A5DC9"/>
    <w:rsid w:val="001A61EA"/>
    <w:rsid w:val="001A786B"/>
    <w:rsid w:val="001A7B8C"/>
    <w:rsid w:val="001A7D73"/>
    <w:rsid w:val="001B12B1"/>
    <w:rsid w:val="001B77C9"/>
    <w:rsid w:val="001C0472"/>
    <w:rsid w:val="001D0416"/>
    <w:rsid w:val="001D0425"/>
    <w:rsid w:val="001D1F80"/>
    <w:rsid w:val="001E4DAD"/>
    <w:rsid w:val="001F14CC"/>
    <w:rsid w:val="001F4739"/>
    <w:rsid w:val="001F66DA"/>
    <w:rsid w:val="00202B18"/>
    <w:rsid w:val="00205444"/>
    <w:rsid w:val="00207EAD"/>
    <w:rsid w:val="00210BB9"/>
    <w:rsid w:val="00215537"/>
    <w:rsid w:val="0021656E"/>
    <w:rsid w:val="00217424"/>
    <w:rsid w:val="00221243"/>
    <w:rsid w:val="00233384"/>
    <w:rsid w:val="002339CB"/>
    <w:rsid w:val="002365F7"/>
    <w:rsid w:val="002406C6"/>
    <w:rsid w:val="00240F83"/>
    <w:rsid w:val="0025081B"/>
    <w:rsid w:val="00250F8E"/>
    <w:rsid w:val="00253D42"/>
    <w:rsid w:val="0025606E"/>
    <w:rsid w:val="0025657B"/>
    <w:rsid w:val="00261FAC"/>
    <w:rsid w:val="00262D55"/>
    <w:rsid w:val="00262F32"/>
    <w:rsid w:val="00274BBA"/>
    <w:rsid w:val="002866CF"/>
    <w:rsid w:val="002914B8"/>
    <w:rsid w:val="002A353D"/>
    <w:rsid w:val="002A48EC"/>
    <w:rsid w:val="002A7311"/>
    <w:rsid w:val="002B12E3"/>
    <w:rsid w:val="002B1761"/>
    <w:rsid w:val="002B23AB"/>
    <w:rsid w:val="002B26D5"/>
    <w:rsid w:val="002B3389"/>
    <w:rsid w:val="002B4856"/>
    <w:rsid w:val="002B6FAF"/>
    <w:rsid w:val="002B78C0"/>
    <w:rsid w:val="002C1BFD"/>
    <w:rsid w:val="002C1DA0"/>
    <w:rsid w:val="002D4B41"/>
    <w:rsid w:val="002D5339"/>
    <w:rsid w:val="002D744F"/>
    <w:rsid w:val="002E02ED"/>
    <w:rsid w:val="002E1EA4"/>
    <w:rsid w:val="002E36B0"/>
    <w:rsid w:val="002E3BB1"/>
    <w:rsid w:val="002E41C2"/>
    <w:rsid w:val="002E59D0"/>
    <w:rsid w:val="002E6671"/>
    <w:rsid w:val="002E719A"/>
    <w:rsid w:val="002F3379"/>
    <w:rsid w:val="00303363"/>
    <w:rsid w:val="0030634F"/>
    <w:rsid w:val="003137F4"/>
    <w:rsid w:val="00317B7E"/>
    <w:rsid w:val="00317EDF"/>
    <w:rsid w:val="00320983"/>
    <w:rsid w:val="003209B0"/>
    <w:rsid w:val="00325510"/>
    <w:rsid w:val="003335CF"/>
    <w:rsid w:val="003364FD"/>
    <w:rsid w:val="00336665"/>
    <w:rsid w:val="00341A7B"/>
    <w:rsid w:val="0034330D"/>
    <w:rsid w:val="00344564"/>
    <w:rsid w:val="00344B64"/>
    <w:rsid w:val="00345156"/>
    <w:rsid w:val="003511FC"/>
    <w:rsid w:val="003524A6"/>
    <w:rsid w:val="00353EE7"/>
    <w:rsid w:val="00355540"/>
    <w:rsid w:val="00365624"/>
    <w:rsid w:val="00366C2F"/>
    <w:rsid w:val="003732DB"/>
    <w:rsid w:val="003820DF"/>
    <w:rsid w:val="00383891"/>
    <w:rsid w:val="003917CB"/>
    <w:rsid w:val="00395145"/>
    <w:rsid w:val="003A0B26"/>
    <w:rsid w:val="003A3E87"/>
    <w:rsid w:val="003A568E"/>
    <w:rsid w:val="003A7CF9"/>
    <w:rsid w:val="003B0A06"/>
    <w:rsid w:val="003B0D79"/>
    <w:rsid w:val="003B0F5C"/>
    <w:rsid w:val="003B6C71"/>
    <w:rsid w:val="003C46BD"/>
    <w:rsid w:val="003C6FEB"/>
    <w:rsid w:val="003D4973"/>
    <w:rsid w:val="003D5A93"/>
    <w:rsid w:val="003E182A"/>
    <w:rsid w:val="003E2518"/>
    <w:rsid w:val="003E3EFE"/>
    <w:rsid w:val="003E57B5"/>
    <w:rsid w:val="003E5A1D"/>
    <w:rsid w:val="003E5A94"/>
    <w:rsid w:val="003E7BE4"/>
    <w:rsid w:val="003F11F6"/>
    <w:rsid w:val="003F44F4"/>
    <w:rsid w:val="004008FC"/>
    <w:rsid w:val="004104AE"/>
    <w:rsid w:val="00412199"/>
    <w:rsid w:val="004128AF"/>
    <w:rsid w:val="0041579C"/>
    <w:rsid w:val="00417A97"/>
    <w:rsid w:val="00425A46"/>
    <w:rsid w:val="00425BBF"/>
    <w:rsid w:val="00427EC9"/>
    <w:rsid w:val="004331DC"/>
    <w:rsid w:val="004351DD"/>
    <w:rsid w:val="00436B6D"/>
    <w:rsid w:val="00442021"/>
    <w:rsid w:val="0044375F"/>
    <w:rsid w:val="004463C8"/>
    <w:rsid w:val="00446E2E"/>
    <w:rsid w:val="004534C2"/>
    <w:rsid w:val="004536FA"/>
    <w:rsid w:val="0045491A"/>
    <w:rsid w:val="00455E92"/>
    <w:rsid w:val="00456FCF"/>
    <w:rsid w:val="004670C6"/>
    <w:rsid w:val="004678FD"/>
    <w:rsid w:val="0047472C"/>
    <w:rsid w:val="004750DE"/>
    <w:rsid w:val="00475437"/>
    <w:rsid w:val="004820EE"/>
    <w:rsid w:val="00487447"/>
    <w:rsid w:val="004910F9"/>
    <w:rsid w:val="004912A5"/>
    <w:rsid w:val="0049219F"/>
    <w:rsid w:val="004943FC"/>
    <w:rsid w:val="0049464D"/>
    <w:rsid w:val="00497144"/>
    <w:rsid w:val="004B1A1B"/>
    <w:rsid w:val="004B26C8"/>
    <w:rsid w:val="004B7F2F"/>
    <w:rsid w:val="004C1548"/>
    <w:rsid w:val="004C5887"/>
    <w:rsid w:val="004C592F"/>
    <w:rsid w:val="004C7AAC"/>
    <w:rsid w:val="004D50C7"/>
    <w:rsid w:val="004E0AA2"/>
    <w:rsid w:val="004E1A4A"/>
    <w:rsid w:val="004E5B21"/>
    <w:rsid w:val="004E78A6"/>
    <w:rsid w:val="004E7A59"/>
    <w:rsid w:val="004F0264"/>
    <w:rsid w:val="004F500A"/>
    <w:rsid w:val="00507023"/>
    <w:rsid w:val="00514F34"/>
    <w:rsid w:val="00515BB9"/>
    <w:rsid w:val="00516430"/>
    <w:rsid w:val="00516F6E"/>
    <w:rsid w:val="005205B4"/>
    <w:rsid w:val="00521960"/>
    <w:rsid w:val="00523087"/>
    <w:rsid w:val="00524207"/>
    <w:rsid w:val="00530C32"/>
    <w:rsid w:val="0053262A"/>
    <w:rsid w:val="00540C3F"/>
    <w:rsid w:val="005425D1"/>
    <w:rsid w:val="00542859"/>
    <w:rsid w:val="00552C40"/>
    <w:rsid w:val="005547E2"/>
    <w:rsid w:val="0055561C"/>
    <w:rsid w:val="00556D46"/>
    <w:rsid w:val="005641AA"/>
    <w:rsid w:val="00566544"/>
    <w:rsid w:val="0057197C"/>
    <w:rsid w:val="00574D11"/>
    <w:rsid w:val="00582AEE"/>
    <w:rsid w:val="00583336"/>
    <w:rsid w:val="00584F66"/>
    <w:rsid w:val="0058563D"/>
    <w:rsid w:val="0059075C"/>
    <w:rsid w:val="0059328A"/>
    <w:rsid w:val="00594788"/>
    <w:rsid w:val="00597594"/>
    <w:rsid w:val="005A00E0"/>
    <w:rsid w:val="005A2B2F"/>
    <w:rsid w:val="005A340D"/>
    <w:rsid w:val="005A36BC"/>
    <w:rsid w:val="005A4937"/>
    <w:rsid w:val="005B06CD"/>
    <w:rsid w:val="005B396A"/>
    <w:rsid w:val="005B4FAE"/>
    <w:rsid w:val="005B533D"/>
    <w:rsid w:val="005C2864"/>
    <w:rsid w:val="005C5439"/>
    <w:rsid w:val="005C5FE7"/>
    <w:rsid w:val="005D22F9"/>
    <w:rsid w:val="005D281B"/>
    <w:rsid w:val="005E0971"/>
    <w:rsid w:val="005E1B82"/>
    <w:rsid w:val="005E42B8"/>
    <w:rsid w:val="005E5176"/>
    <w:rsid w:val="005F0687"/>
    <w:rsid w:val="005F141F"/>
    <w:rsid w:val="005F3FAA"/>
    <w:rsid w:val="005F417E"/>
    <w:rsid w:val="005F4366"/>
    <w:rsid w:val="00600F45"/>
    <w:rsid w:val="006071D8"/>
    <w:rsid w:val="00614008"/>
    <w:rsid w:val="0061411C"/>
    <w:rsid w:val="00627C02"/>
    <w:rsid w:val="00632560"/>
    <w:rsid w:val="00632E9F"/>
    <w:rsid w:val="00633E6E"/>
    <w:rsid w:val="006412EB"/>
    <w:rsid w:val="00643566"/>
    <w:rsid w:val="00647359"/>
    <w:rsid w:val="00663314"/>
    <w:rsid w:val="006643AD"/>
    <w:rsid w:val="00672611"/>
    <w:rsid w:val="00686207"/>
    <w:rsid w:val="00692256"/>
    <w:rsid w:val="006A2240"/>
    <w:rsid w:val="006A28CF"/>
    <w:rsid w:val="006A3088"/>
    <w:rsid w:val="006A7D90"/>
    <w:rsid w:val="006B1B05"/>
    <w:rsid w:val="006B26F9"/>
    <w:rsid w:val="006B74BA"/>
    <w:rsid w:val="006D0742"/>
    <w:rsid w:val="006D7840"/>
    <w:rsid w:val="006D7B42"/>
    <w:rsid w:val="006E04BC"/>
    <w:rsid w:val="006E0510"/>
    <w:rsid w:val="006E6F05"/>
    <w:rsid w:val="006E729B"/>
    <w:rsid w:val="006F2047"/>
    <w:rsid w:val="006F335D"/>
    <w:rsid w:val="006F7A00"/>
    <w:rsid w:val="006F7AAA"/>
    <w:rsid w:val="00700E6C"/>
    <w:rsid w:val="007043D4"/>
    <w:rsid w:val="00713BF1"/>
    <w:rsid w:val="00720F26"/>
    <w:rsid w:val="007211D1"/>
    <w:rsid w:val="00732823"/>
    <w:rsid w:val="00733591"/>
    <w:rsid w:val="007336F4"/>
    <w:rsid w:val="00735BAA"/>
    <w:rsid w:val="00736533"/>
    <w:rsid w:val="00740888"/>
    <w:rsid w:val="00740ACA"/>
    <w:rsid w:val="00741374"/>
    <w:rsid w:val="00744620"/>
    <w:rsid w:val="00744F2C"/>
    <w:rsid w:val="00747440"/>
    <w:rsid w:val="00753287"/>
    <w:rsid w:val="00756838"/>
    <w:rsid w:val="0075683A"/>
    <w:rsid w:val="0076065F"/>
    <w:rsid w:val="00762408"/>
    <w:rsid w:val="007643B4"/>
    <w:rsid w:val="007644D2"/>
    <w:rsid w:val="00764D40"/>
    <w:rsid w:val="00771641"/>
    <w:rsid w:val="007716A1"/>
    <w:rsid w:val="00783B63"/>
    <w:rsid w:val="0078569A"/>
    <w:rsid w:val="00791440"/>
    <w:rsid w:val="007A1B82"/>
    <w:rsid w:val="007A23E7"/>
    <w:rsid w:val="007A7CFE"/>
    <w:rsid w:val="007B35CD"/>
    <w:rsid w:val="007B384E"/>
    <w:rsid w:val="007C3106"/>
    <w:rsid w:val="007C58CD"/>
    <w:rsid w:val="007C6599"/>
    <w:rsid w:val="007D1B7C"/>
    <w:rsid w:val="007D5C8F"/>
    <w:rsid w:val="007D7DF1"/>
    <w:rsid w:val="007F1CB1"/>
    <w:rsid w:val="007F2990"/>
    <w:rsid w:val="007F471D"/>
    <w:rsid w:val="007F551B"/>
    <w:rsid w:val="0080477E"/>
    <w:rsid w:val="00814723"/>
    <w:rsid w:val="00820598"/>
    <w:rsid w:val="00823F1A"/>
    <w:rsid w:val="008301B5"/>
    <w:rsid w:val="008473AE"/>
    <w:rsid w:val="00851915"/>
    <w:rsid w:val="008557AB"/>
    <w:rsid w:val="008559B1"/>
    <w:rsid w:val="00856881"/>
    <w:rsid w:val="00860C07"/>
    <w:rsid w:val="00863EBA"/>
    <w:rsid w:val="00864517"/>
    <w:rsid w:val="008835D9"/>
    <w:rsid w:val="00892957"/>
    <w:rsid w:val="008929F6"/>
    <w:rsid w:val="00896724"/>
    <w:rsid w:val="008A3067"/>
    <w:rsid w:val="008B08E6"/>
    <w:rsid w:val="008B5494"/>
    <w:rsid w:val="008C3C39"/>
    <w:rsid w:val="008D0BF1"/>
    <w:rsid w:val="008D27A5"/>
    <w:rsid w:val="008E3A9D"/>
    <w:rsid w:val="008E70B2"/>
    <w:rsid w:val="008E725B"/>
    <w:rsid w:val="008E7722"/>
    <w:rsid w:val="008F26DB"/>
    <w:rsid w:val="008F770E"/>
    <w:rsid w:val="009017E8"/>
    <w:rsid w:val="009053D7"/>
    <w:rsid w:val="009124DC"/>
    <w:rsid w:val="009144D8"/>
    <w:rsid w:val="00916DE3"/>
    <w:rsid w:val="00927F1B"/>
    <w:rsid w:val="00933BC8"/>
    <w:rsid w:val="009347D9"/>
    <w:rsid w:val="00937AA2"/>
    <w:rsid w:val="009433EB"/>
    <w:rsid w:val="00950199"/>
    <w:rsid w:val="00955485"/>
    <w:rsid w:val="00956F37"/>
    <w:rsid w:val="00957D16"/>
    <w:rsid w:val="00957EDA"/>
    <w:rsid w:val="00961660"/>
    <w:rsid w:val="00962449"/>
    <w:rsid w:val="0096468D"/>
    <w:rsid w:val="00965089"/>
    <w:rsid w:val="00966647"/>
    <w:rsid w:val="009706FC"/>
    <w:rsid w:val="00971E9C"/>
    <w:rsid w:val="00977FF4"/>
    <w:rsid w:val="00980335"/>
    <w:rsid w:val="00981F1F"/>
    <w:rsid w:val="00982667"/>
    <w:rsid w:val="00983DB3"/>
    <w:rsid w:val="009846CA"/>
    <w:rsid w:val="00987057"/>
    <w:rsid w:val="00991536"/>
    <w:rsid w:val="00991E14"/>
    <w:rsid w:val="00991EF8"/>
    <w:rsid w:val="0099322F"/>
    <w:rsid w:val="009943BE"/>
    <w:rsid w:val="009944AC"/>
    <w:rsid w:val="00994B95"/>
    <w:rsid w:val="00997429"/>
    <w:rsid w:val="009A3734"/>
    <w:rsid w:val="009B19A5"/>
    <w:rsid w:val="009B29F2"/>
    <w:rsid w:val="009B5AAF"/>
    <w:rsid w:val="009C12A1"/>
    <w:rsid w:val="009C2634"/>
    <w:rsid w:val="009C752F"/>
    <w:rsid w:val="009D17F4"/>
    <w:rsid w:val="009D607A"/>
    <w:rsid w:val="009D7837"/>
    <w:rsid w:val="009E212A"/>
    <w:rsid w:val="009E28FE"/>
    <w:rsid w:val="009E78A9"/>
    <w:rsid w:val="009F2C97"/>
    <w:rsid w:val="009F37F9"/>
    <w:rsid w:val="009F4D12"/>
    <w:rsid w:val="009F623E"/>
    <w:rsid w:val="009F73C3"/>
    <w:rsid w:val="00A05D64"/>
    <w:rsid w:val="00A14AFA"/>
    <w:rsid w:val="00A169AC"/>
    <w:rsid w:val="00A22263"/>
    <w:rsid w:val="00A23889"/>
    <w:rsid w:val="00A25384"/>
    <w:rsid w:val="00A3155E"/>
    <w:rsid w:val="00A337F7"/>
    <w:rsid w:val="00A3545F"/>
    <w:rsid w:val="00A3578B"/>
    <w:rsid w:val="00A363BC"/>
    <w:rsid w:val="00A42A4E"/>
    <w:rsid w:val="00A5090F"/>
    <w:rsid w:val="00A56689"/>
    <w:rsid w:val="00A57EB3"/>
    <w:rsid w:val="00A6570A"/>
    <w:rsid w:val="00A6704F"/>
    <w:rsid w:val="00A672D4"/>
    <w:rsid w:val="00A710DF"/>
    <w:rsid w:val="00A74FE3"/>
    <w:rsid w:val="00A8275C"/>
    <w:rsid w:val="00A8506C"/>
    <w:rsid w:val="00A91424"/>
    <w:rsid w:val="00A9207F"/>
    <w:rsid w:val="00A920F6"/>
    <w:rsid w:val="00A93760"/>
    <w:rsid w:val="00A94A57"/>
    <w:rsid w:val="00A97B7C"/>
    <w:rsid w:val="00AA19D5"/>
    <w:rsid w:val="00AA25F9"/>
    <w:rsid w:val="00AA2B75"/>
    <w:rsid w:val="00AA3253"/>
    <w:rsid w:val="00AA4107"/>
    <w:rsid w:val="00AA74B4"/>
    <w:rsid w:val="00AA7B0B"/>
    <w:rsid w:val="00AB0840"/>
    <w:rsid w:val="00AB0D8C"/>
    <w:rsid w:val="00AC02AC"/>
    <w:rsid w:val="00AC62AC"/>
    <w:rsid w:val="00AD4606"/>
    <w:rsid w:val="00AD51B5"/>
    <w:rsid w:val="00AD5B37"/>
    <w:rsid w:val="00AD67C7"/>
    <w:rsid w:val="00AD6FD6"/>
    <w:rsid w:val="00AD73B1"/>
    <w:rsid w:val="00AE05B9"/>
    <w:rsid w:val="00AE2338"/>
    <w:rsid w:val="00B00D90"/>
    <w:rsid w:val="00B04C54"/>
    <w:rsid w:val="00B065BF"/>
    <w:rsid w:val="00B11017"/>
    <w:rsid w:val="00B17BDA"/>
    <w:rsid w:val="00B17D75"/>
    <w:rsid w:val="00B2459A"/>
    <w:rsid w:val="00B24BCD"/>
    <w:rsid w:val="00B2557D"/>
    <w:rsid w:val="00B261B3"/>
    <w:rsid w:val="00B27A60"/>
    <w:rsid w:val="00B3345D"/>
    <w:rsid w:val="00B35C73"/>
    <w:rsid w:val="00B365E5"/>
    <w:rsid w:val="00B42433"/>
    <w:rsid w:val="00B4486C"/>
    <w:rsid w:val="00B47982"/>
    <w:rsid w:val="00B53CA5"/>
    <w:rsid w:val="00B55D7B"/>
    <w:rsid w:val="00B62CB3"/>
    <w:rsid w:val="00B71417"/>
    <w:rsid w:val="00B72BD2"/>
    <w:rsid w:val="00B747DA"/>
    <w:rsid w:val="00B7733B"/>
    <w:rsid w:val="00B8457D"/>
    <w:rsid w:val="00B8463D"/>
    <w:rsid w:val="00B85B78"/>
    <w:rsid w:val="00B87249"/>
    <w:rsid w:val="00B87AA4"/>
    <w:rsid w:val="00B87B2F"/>
    <w:rsid w:val="00B95719"/>
    <w:rsid w:val="00BA0C2D"/>
    <w:rsid w:val="00BA2F4D"/>
    <w:rsid w:val="00BA49B2"/>
    <w:rsid w:val="00BA4C4A"/>
    <w:rsid w:val="00BA656D"/>
    <w:rsid w:val="00BA6D82"/>
    <w:rsid w:val="00BB24D9"/>
    <w:rsid w:val="00BB5236"/>
    <w:rsid w:val="00BB6ADB"/>
    <w:rsid w:val="00BC0F84"/>
    <w:rsid w:val="00BC15D9"/>
    <w:rsid w:val="00BC2D1A"/>
    <w:rsid w:val="00BC7540"/>
    <w:rsid w:val="00BF07AE"/>
    <w:rsid w:val="00BF247F"/>
    <w:rsid w:val="00BF40FB"/>
    <w:rsid w:val="00BF52D2"/>
    <w:rsid w:val="00BF723A"/>
    <w:rsid w:val="00C00125"/>
    <w:rsid w:val="00C00A3F"/>
    <w:rsid w:val="00C019DB"/>
    <w:rsid w:val="00C035D9"/>
    <w:rsid w:val="00C0649B"/>
    <w:rsid w:val="00C1339B"/>
    <w:rsid w:val="00C17F92"/>
    <w:rsid w:val="00C25ED9"/>
    <w:rsid w:val="00C31539"/>
    <w:rsid w:val="00C33BBE"/>
    <w:rsid w:val="00C412D7"/>
    <w:rsid w:val="00C45185"/>
    <w:rsid w:val="00C52046"/>
    <w:rsid w:val="00C547F5"/>
    <w:rsid w:val="00C55757"/>
    <w:rsid w:val="00C5699B"/>
    <w:rsid w:val="00C60208"/>
    <w:rsid w:val="00C620EF"/>
    <w:rsid w:val="00C63236"/>
    <w:rsid w:val="00C75014"/>
    <w:rsid w:val="00C7513E"/>
    <w:rsid w:val="00C826AB"/>
    <w:rsid w:val="00C93F32"/>
    <w:rsid w:val="00C9514E"/>
    <w:rsid w:val="00C9563F"/>
    <w:rsid w:val="00C961EF"/>
    <w:rsid w:val="00CA27F3"/>
    <w:rsid w:val="00CA62C8"/>
    <w:rsid w:val="00CB40ED"/>
    <w:rsid w:val="00CB630C"/>
    <w:rsid w:val="00CB63FF"/>
    <w:rsid w:val="00CB74D9"/>
    <w:rsid w:val="00CB7F38"/>
    <w:rsid w:val="00CC18D5"/>
    <w:rsid w:val="00CC2284"/>
    <w:rsid w:val="00CC44C4"/>
    <w:rsid w:val="00CC4F56"/>
    <w:rsid w:val="00CC6167"/>
    <w:rsid w:val="00CC79B8"/>
    <w:rsid w:val="00CE10C1"/>
    <w:rsid w:val="00CE3035"/>
    <w:rsid w:val="00CE75D9"/>
    <w:rsid w:val="00D035E7"/>
    <w:rsid w:val="00D21BF6"/>
    <w:rsid w:val="00D2304C"/>
    <w:rsid w:val="00D25C97"/>
    <w:rsid w:val="00D27854"/>
    <w:rsid w:val="00D402EE"/>
    <w:rsid w:val="00D41884"/>
    <w:rsid w:val="00D44712"/>
    <w:rsid w:val="00D51C2B"/>
    <w:rsid w:val="00D51D83"/>
    <w:rsid w:val="00D526A5"/>
    <w:rsid w:val="00D54167"/>
    <w:rsid w:val="00D576AB"/>
    <w:rsid w:val="00D60E48"/>
    <w:rsid w:val="00D65E59"/>
    <w:rsid w:val="00D727FF"/>
    <w:rsid w:val="00D76B81"/>
    <w:rsid w:val="00D80687"/>
    <w:rsid w:val="00D84861"/>
    <w:rsid w:val="00D902B0"/>
    <w:rsid w:val="00D939DF"/>
    <w:rsid w:val="00D95709"/>
    <w:rsid w:val="00DA2FB7"/>
    <w:rsid w:val="00DA5C77"/>
    <w:rsid w:val="00DB0D1B"/>
    <w:rsid w:val="00DB33C7"/>
    <w:rsid w:val="00DB407E"/>
    <w:rsid w:val="00DB776E"/>
    <w:rsid w:val="00DC1186"/>
    <w:rsid w:val="00DC1637"/>
    <w:rsid w:val="00DC4679"/>
    <w:rsid w:val="00DC51E9"/>
    <w:rsid w:val="00DC5A76"/>
    <w:rsid w:val="00DD07CA"/>
    <w:rsid w:val="00DD13AF"/>
    <w:rsid w:val="00DD5DCC"/>
    <w:rsid w:val="00DE0B1D"/>
    <w:rsid w:val="00DE23F6"/>
    <w:rsid w:val="00DE731B"/>
    <w:rsid w:val="00DF102E"/>
    <w:rsid w:val="00DF1310"/>
    <w:rsid w:val="00DF423A"/>
    <w:rsid w:val="00DF4BEC"/>
    <w:rsid w:val="00E00031"/>
    <w:rsid w:val="00E01C5D"/>
    <w:rsid w:val="00E02AEF"/>
    <w:rsid w:val="00E030D2"/>
    <w:rsid w:val="00E03102"/>
    <w:rsid w:val="00E05688"/>
    <w:rsid w:val="00E07CA9"/>
    <w:rsid w:val="00E11411"/>
    <w:rsid w:val="00E11593"/>
    <w:rsid w:val="00E11967"/>
    <w:rsid w:val="00E13FC7"/>
    <w:rsid w:val="00E15356"/>
    <w:rsid w:val="00E167CD"/>
    <w:rsid w:val="00E167E8"/>
    <w:rsid w:val="00E230FD"/>
    <w:rsid w:val="00E26DD7"/>
    <w:rsid w:val="00E37349"/>
    <w:rsid w:val="00E37537"/>
    <w:rsid w:val="00E40069"/>
    <w:rsid w:val="00E4237E"/>
    <w:rsid w:val="00E42A56"/>
    <w:rsid w:val="00E4367C"/>
    <w:rsid w:val="00E52D28"/>
    <w:rsid w:val="00E543A8"/>
    <w:rsid w:val="00E547AB"/>
    <w:rsid w:val="00E57975"/>
    <w:rsid w:val="00E71540"/>
    <w:rsid w:val="00E71D61"/>
    <w:rsid w:val="00E744A6"/>
    <w:rsid w:val="00E76587"/>
    <w:rsid w:val="00E77306"/>
    <w:rsid w:val="00E77B84"/>
    <w:rsid w:val="00E82803"/>
    <w:rsid w:val="00E84B7D"/>
    <w:rsid w:val="00E86BBB"/>
    <w:rsid w:val="00E87488"/>
    <w:rsid w:val="00E90438"/>
    <w:rsid w:val="00E92140"/>
    <w:rsid w:val="00E9573E"/>
    <w:rsid w:val="00E95901"/>
    <w:rsid w:val="00E97200"/>
    <w:rsid w:val="00E97509"/>
    <w:rsid w:val="00EA1909"/>
    <w:rsid w:val="00EB51E0"/>
    <w:rsid w:val="00EB5667"/>
    <w:rsid w:val="00EB6E58"/>
    <w:rsid w:val="00EC0689"/>
    <w:rsid w:val="00EC5871"/>
    <w:rsid w:val="00ED007F"/>
    <w:rsid w:val="00EE0534"/>
    <w:rsid w:val="00EE3740"/>
    <w:rsid w:val="00EE4A90"/>
    <w:rsid w:val="00EF0DB7"/>
    <w:rsid w:val="00EF3DBC"/>
    <w:rsid w:val="00EF4B7B"/>
    <w:rsid w:val="00EF4F08"/>
    <w:rsid w:val="00EF5B22"/>
    <w:rsid w:val="00EF6206"/>
    <w:rsid w:val="00EF7EE6"/>
    <w:rsid w:val="00F012B9"/>
    <w:rsid w:val="00F013BB"/>
    <w:rsid w:val="00F0286F"/>
    <w:rsid w:val="00F03EFE"/>
    <w:rsid w:val="00F04820"/>
    <w:rsid w:val="00F12652"/>
    <w:rsid w:val="00F13036"/>
    <w:rsid w:val="00F130C5"/>
    <w:rsid w:val="00F13AEB"/>
    <w:rsid w:val="00F34739"/>
    <w:rsid w:val="00F36AB3"/>
    <w:rsid w:val="00F43395"/>
    <w:rsid w:val="00F44AD7"/>
    <w:rsid w:val="00F45286"/>
    <w:rsid w:val="00F45ACB"/>
    <w:rsid w:val="00F54412"/>
    <w:rsid w:val="00F55127"/>
    <w:rsid w:val="00F5596D"/>
    <w:rsid w:val="00F578B1"/>
    <w:rsid w:val="00F645AA"/>
    <w:rsid w:val="00F67626"/>
    <w:rsid w:val="00F70FB9"/>
    <w:rsid w:val="00F72CEC"/>
    <w:rsid w:val="00F830BC"/>
    <w:rsid w:val="00F859AA"/>
    <w:rsid w:val="00F8601A"/>
    <w:rsid w:val="00F95D4B"/>
    <w:rsid w:val="00FA09CE"/>
    <w:rsid w:val="00FA0FF0"/>
    <w:rsid w:val="00FA1CC6"/>
    <w:rsid w:val="00FA7FE1"/>
    <w:rsid w:val="00FB1149"/>
    <w:rsid w:val="00FB2F4A"/>
    <w:rsid w:val="00FB761B"/>
    <w:rsid w:val="00FB799B"/>
    <w:rsid w:val="00FC61B0"/>
    <w:rsid w:val="00FD03F6"/>
    <w:rsid w:val="00FD2200"/>
    <w:rsid w:val="00FD71A8"/>
    <w:rsid w:val="00FE686F"/>
    <w:rsid w:val="00FF0DC4"/>
    <w:rsid w:val="00FF0FE0"/>
    <w:rsid w:val="00FF1569"/>
    <w:rsid w:val="00FF23A8"/>
    <w:rsid w:val="00FF35ED"/>
    <w:rsid w:val="00FF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F25F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65F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412EB"/>
    <w:pPr>
      <w:keepNext/>
      <w:keepLines/>
      <w:numPr>
        <w:numId w:val="2"/>
      </w:numPr>
      <w:spacing w:before="360"/>
      <w:jc w:val="both"/>
      <w:outlineLvl w:val="0"/>
    </w:pPr>
    <w:rPr>
      <w:rFonts w:ascii="Arial" w:hAnsi="Arial"/>
      <w:b/>
      <w:sz w:val="2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C54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A5DC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627C02"/>
    <w:pPr>
      <w:spacing w:before="100" w:beforeAutospacing="1" w:after="100" w:afterAutospacing="1"/>
    </w:pPr>
  </w:style>
  <w:style w:type="character" w:styleId="Uwydatnienie">
    <w:name w:val="Emphasis"/>
    <w:uiPriority w:val="20"/>
    <w:qFormat/>
    <w:rsid w:val="00627C02"/>
    <w:rPr>
      <w:rFonts w:cs="Times New Roman"/>
      <w:i/>
      <w:iCs/>
    </w:rPr>
  </w:style>
  <w:style w:type="character" w:styleId="Hipercze">
    <w:name w:val="Hyperlink"/>
    <w:rsid w:val="009A3734"/>
    <w:rPr>
      <w:color w:val="0000FF"/>
      <w:u w:val="single"/>
    </w:rPr>
  </w:style>
  <w:style w:type="paragraph" w:styleId="Tekstprzypisudolnego">
    <w:name w:val="footnote text"/>
    <w:basedOn w:val="Normalny"/>
    <w:semiHidden/>
    <w:rsid w:val="002A353D"/>
    <w:rPr>
      <w:sz w:val="20"/>
      <w:szCs w:val="20"/>
    </w:rPr>
  </w:style>
  <w:style w:type="character" w:styleId="Odwoanieprzypisudolnego">
    <w:name w:val="footnote reference"/>
    <w:semiHidden/>
    <w:rsid w:val="002A353D"/>
    <w:rPr>
      <w:vertAlign w:val="superscript"/>
    </w:rPr>
  </w:style>
  <w:style w:type="paragraph" w:styleId="Tekstdymka">
    <w:name w:val="Balloon Text"/>
    <w:basedOn w:val="Normalny"/>
    <w:link w:val="TekstdymkaZnak"/>
    <w:rsid w:val="001D04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D0425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FB799B"/>
    <w:rPr>
      <w:rFonts w:ascii="Titillium-Semibold" w:hAnsi="Titillium-Semibol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B799B"/>
    <w:rPr>
      <w:rFonts w:ascii="Titillium-Semibold-Identity-H" w:hAnsi="Titillium-Semibold-Identity-H" w:hint="default"/>
      <w:b w:val="0"/>
      <w:bCs w:val="0"/>
      <w:i w:val="0"/>
      <w:iCs w:val="0"/>
      <w:color w:val="000000"/>
      <w:sz w:val="22"/>
      <w:szCs w:val="22"/>
    </w:rPr>
  </w:style>
  <w:style w:type="paragraph" w:styleId="Nagwek">
    <w:name w:val="header"/>
    <w:basedOn w:val="Normalny"/>
    <w:link w:val="NagwekZnak"/>
    <w:rsid w:val="00E030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030D2"/>
    <w:rPr>
      <w:sz w:val="24"/>
      <w:szCs w:val="24"/>
    </w:rPr>
  </w:style>
  <w:style w:type="paragraph" w:styleId="Stopka">
    <w:name w:val="footer"/>
    <w:basedOn w:val="Normalny"/>
    <w:link w:val="StopkaZnak"/>
    <w:rsid w:val="00E030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030D2"/>
    <w:rPr>
      <w:sz w:val="24"/>
      <w:szCs w:val="24"/>
    </w:rPr>
  </w:style>
  <w:style w:type="paragraph" w:styleId="Poprawka">
    <w:name w:val="Revision"/>
    <w:hidden/>
    <w:uiPriority w:val="99"/>
    <w:semiHidden/>
    <w:rsid w:val="00E030D2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365624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B2459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245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59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245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2459A"/>
    <w:rPr>
      <w:b/>
      <w:bCs/>
    </w:rPr>
  </w:style>
  <w:style w:type="paragraph" w:customStyle="1" w:styleId="Default">
    <w:name w:val="Default"/>
    <w:rsid w:val="008301B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6412EB"/>
    <w:rPr>
      <w:rFonts w:ascii="Arial" w:hAnsi="Arial"/>
      <w:b/>
      <w:sz w:val="22"/>
      <w:szCs w:val="32"/>
      <w:lang w:eastAsia="en-US"/>
    </w:rPr>
  </w:style>
  <w:style w:type="paragraph" w:customStyle="1" w:styleId="Styl2">
    <w:name w:val="Styl2"/>
    <w:basedOn w:val="Normalny"/>
    <w:uiPriority w:val="99"/>
    <w:rsid w:val="006412EB"/>
    <w:pPr>
      <w:numPr>
        <w:numId w:val="3"/>
      </w:numPr>
      <w:contextualSpacing/>
      <w:jc w:val="both"/>
    </w:pPr>
    <w:rPr>
      <w:rFonts w:ascii="Arial" w:eastAsia="Titillium" w:hAnsi="Arial"/>
      <w:sz w:val="22"/>
      <w:szCs w:val="22"/>
      <w:lang w:eastAsia="en-US"/>
    </w:rPr>
  </w:style>
  <w:style w:type="paragraph" w:customStyle="1" w:styleId="5zw">
    <w:name w:val="5 zw"/>
    <w:basedOn w:val="Normalny"/>
    <w:uiPriority w:val="99"/>
    <w:rsid w:val="002A7311"/>
    <w:pPr>
      <w:spacing w:before="120"/>
      <w:contextualSpacing/>
      <w:jc w:val="both"/>
    </w:pPr>
    <w:rPr>
      <w:rFonts w:ascii="Arial" w:eastAsia="Titillium" w:hAnsi="Arial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D44712"/>
  </w:style>
  <w:style w:type="table" w:styleId="Tabela-Siatka">
    <w:name w:val="Table Grid"/>
    <w:basedOn w:val="Standardowy"/>
    <w:rsid w:val="00965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46E2E"/>
    <w:rPr>
      <w:b/>
      <w:bCs/>
    </w:rPr>
  </w:style>
  <w:style w:type="paragraph" w:customStyle="1" w:styleId="Kolorowalistaakcent11">
    <w:name w:val="Kolorowa lista — akcent 11"/>
    <w:basedOn w:val="Normalny"/>
    <w:uiPriority w:val="34"/>
    <w:qFormat/>
    <w:rsid w:val="0030634F"/>
    <w:pPr>
      <w:spacing w:line="360" w:lineRule="auto"/>
      <w:ind w:left="708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30634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634F"/>
    <w:rPr>
      <w:rFonts w:ascii="Consolas" w:eastAsia="Calibri" w:hAnsi="Consolas"/>
      <w:sz w:val="21"/>
      <w:szCs w:val="21"/>
      <w:lang w:eastAsia="en-US"/>
    </w:rPr>
  </w:style>
  <w:style w:type="character" w:styleId="UyteHipercze">
    <w:name w:val="FollowedHyperlink"/>
    <w:basedOn w:val="Domylnaczcionkaakapitu"/>
    <w:semiHidden/>
    <w:unhideWhenUsed/>
    <w:rsid w:val="00CB630C"/>
    <w:rPr>
      <w:color w:val="954F72" w:themeColor="followedHyperlink"/>
      <w:u w:val="single"/>
    </w:rPr>
  </w:style>
  <w:style w:type="paragraph" w:customStyle="1" w:styleId="TableParagraph">
    <w:name w:val="Table Paragraph"/>
    <w:basedOn w:val="Normalny"/>
    <w:uiPriority w:val="1"/>
    <w:qFormat/>
    <w:rsid w:val="00026FA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semiHidden/>
    <w:unhideWhenUsed/>
    <w:rsid w:val="005C543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C5439"/>
  </w:style>
  <w:style w:type="character" w:styleId="Odwoanieprzypisukocowego">
    <w:name w:val="endnote reference"/>
    <w:basedOn w:val="Domylnaczcionkaakapitu"/>
    <w:semiHidden/>
    <w:unhideWhenUsed/>
    <w:rsid w:val="005C5439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semiHidden/>
    <w:rsid w:val="005C54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725B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semiHidden/>
    <w:rsid w:val="001A5DC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1A5DC9"/>
    <w:rPr>
      <w:sz w:val="24"/>
      <w:szCs w:val="24"/>
    </w:rPr>
  </w:style>
  <w:style w:type="paragraph" w:styleId="Bezodstpw">
    <w:name w:val="No Spacing"/>
    <w:uiPriority w:val="99"/>
    <w:qFormat/>
    <w:rsid w:val="001F4739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65F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412EB"/>
    <w:pPr>
      <w:keepNext/>
      <w:keepLines/>
      <w:numPr>
        <w:numId w:val="2"/>
      </w:numPr>
      <w:spacing w:before="360"/>
      <w:jc w:val="both"/>
      <w:outlineLvl w:val="0"/>
    </w:pPr>
    <w:rPr>
      <w:rFonts w:ascii="Arial" w:hAnsi="Arial"/>
      <w:b/>
      <w:sz w:val="2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C54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A5DC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627C02"/>
    <w:pPr>
      <w:spacing w:before="100" w:beforeAutospacing="1" w:after="100" w:afterAutospacing="1"/>
    </w:pPr>
  </w:style>
  <w:style w:type="character" w:styleId="Uwydatnienie">
    <w:name w:val="Emphasis"/>
    <w:uiPriority w:val="20"/>
    <w:qFormat/>
    <w:rsid w:val="00627C02"/>
    <w:rPr>
      <w:rFonts w:cs="Times New Roman"/>
      <w:i/>
      <w:iCs/>
    </w:rPr>
  </w:style>
  <w:style w:type="character" w:styleId="Hipercze">
    <w:name w:val="Hyperlink"/>
    <w:rsid w:val="009A3734"/>
    <w:rPr>
      <w:color w:val="0000FF"/>
      <w:u w:val="single"/>
    </w:rPr>
  </w:style>
  <w:style w:type="paragraph" w:styleId="Tekstprzypisudolnego">
    <w:name w:val="footnote text"/>
    <w:basedOn w:val="Normalny"/>
    <w:semiHidden/>
    <w:rsid w:val="002A353D"/>
    <w:rPr>
      <w:sz w:val="20"/>
      <w:szCs w:val="20"/>
    </w:rPr>
  </w:style>
  <w:style w:type="character" w:styleId="Odwoanieprzypisudolnego">
    <w:name w:val="footnote reference"/>
    <w:semiHidden/>
    <w:rsid w:val="002A353D"/>
    <w:rPr>
      <w:vertAlign w:val="superscript"/>
    </w:rPr>
  </w:style>
  <w:style w:type="paragraph" w:styleId="Tekstdymka">
    <w:name w:val="Balloon Text"/>
    <w:basedOn w:val="Normalny"/>
    <w:link w:val="TekstdymkaZnak"/>
    <w:rsid w:val="001D04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D0425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FB799B"/>
    <w:rPr>
      <w:rFonts w:ascii="Titillium-Semibold" w:hAnsi="Titillium-Semibol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B799B"/>
    <w:rPr>
      <w:rFonts w:ascii="Titillium-Semibold-Identity-H" w:hAnsi="Titillium-Semibold-Identity-H" w:hint="default"/>
      <w:b w:val="0"/>
      <w:bCs w:val="0"/>
      <w:i w:val="0"/>
      <w:iCs w:val="0"/>
      <w:color w:val="000000"/>
      <w:sz w:val="22"/>
      <w:szCs w:val="22"/>
    </w:rPr>
  </w:style>
  <w:style w:type="paragraph" w:styleId="Nagwek">
    <w:name w:val="header"/>
    <w:basedOn w:val="Normalny"/>
    <w:link w:val="NagwekZnak"/>
    <w:rsid w:val="00E030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030D2"/>
    <w:rPr>
      <w:sz w:val="24"/>
      <w:szCs w:val="24"/>
    </w:rPr>
  </w:style>
  <w:style w:type="paragraph" w:styleId="Stopka">
    <w:name w:val="footer"/>
    <w:basedOn w:val="Normalny"/>
    <w:link w:val="StopkaZnak"/>
    <w:rsid w:val="00E030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030D2"/>
    <w:rPr>
      <w:sz w:val="24"/>
      <w:szCs w:val="24"/>
    </w:rPr>
  </w:style>
  <w:style w:type="paragraph" w:styleId="Poprawka">
    <w:name w:val="Revision"/>
    <w:hidden/>
    <w:uiPriority w:val="99"/>
    <w:semiHidden/>
    <w:rsid w:val="00E030D2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365624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B2459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245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59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245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2459A"/>
    <w:rPr>
      <w:b/>
      <w:bCs/>
    </w:rPr>
  </w:style>
  <w:style w:type="paragraph" w:customStyle="1" w:styleId="Default">
    <w:name w:val="Default"/>
    <w:rsid w:val="008301B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6412EB"/>
    <w:rPr>
      <w:rFonts w:ascii="Arial" w:hAnsi="Arial"/>
      <w:b/>
      <w:sz w:val="22"/>
      <w:szCs w:val="32"/>
      <w:lang w:eastAsia="en-US"/>
    </w:rPr>
  </w:style>
  <w:style w:type="paragraph" w:customStyle="1" w:styleId="Styl2">
    <w:name w:val="Styl2"/>
    <w:basedOn w:val="Normalny"/>
    <w:uiPriority w:val="99"/>
    <w:rsid w:val="006412EB"/>
    <w:pPr>
      <w:numPr>
        <w:numId w:val="3"/>
      </w:numPr>
      <w:contextualSpacing/>
      <w:jc w:val="both"/>
    </w:pPr>
    <w:rPr>
      <w:rFonts w:ascii="Arial" w:eastAsia="Titillium" w:hAnsi="Arial"/>
      <w:sz w:val="22"/>
      <w:szCs w:val="22"/>
      <w:lang w:eastAsia="en-US"/>
    </w:rPr>
  </w:style>
  <w:style w:type="paragraph" w:customStyle="1" w:styleId="5zw">
    <w:name w:val="5 zw"/>
    <w:basedOn w:val="Normalny"/>
    <w:uiPriority w:val="99"/>
    <w:rsid w:val="002A7311"/>
    <w:pPr>
      <w:spacing w:before="120"/>
      <w:contextualSpacing/>
      <w:jc w:val="both"/>
    </w:pPr>
    <w:rPr>
      <w:rFonts w:ascii="Arial" w:eastAsia="Titillium" w:hAnsi="Arial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D44712"/>
  </w:style>
  <w:style w:type="table" w:styleId="Tabela-Siatka">
    <w:name w:val="Table Grid"/>
    <w:basedOn w:val="Standardowy"/>
    <w:rsid w:val="00965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46E2E"/>
    <w:rPr>
      <w:b/>
      <w:bCs/>
    </w:rPr>
  </w:style>
  <w:style w:type="paragraph" w:customStyle="1" w:styleId="Kolorowalistaakcent11">
    <w:name w:val="Kolorowa lista — akcent 11"/>
    <w:basedOn w:val="Normalny"/>
    <w:uiPriority w:val="34"/>
    <w:qFormat/>
    <w:rsid w:val="0030634F"/>
    <w:pPr>
      <w:spacing w:line="360" w:lineRule="auto"/>
      <w:ind w:left="708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30634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634F"/>
    <w:rPr>
      <w:rFonts w:ascii="Consolas" w:eastAsia="Calibri" w:hAnsi="Consolas"/>
      <w:sz w:val="21"/>
      <w:szCs w:val="21"/>
      <w:lang w:eastAsia="en-US"/>
    </w:rPr>
  </w:style>
  <w:style w:type="character" w:styleId="UyteHipercze">
    <w:name w:val="FollowedHyperlink"/>
    <w:basedOn w:val="Domylnaczcionkaakapitu"/>
    <w:semiHidden/>
    <w:unhideWhenUsed/>
    <w:rsid w:val="00CB630C"/>
    <w:rPr>
      <w:color w:val="954F72" w:themeColor="followedHyperlink"/>
      <w:u w:val="single"/>
    </w:rPr>
  </w:style>
  <w:style w:type="paragraph" w:customStyle="1" w:styleId="TableParagraph">
    <w:name w:val="Table Paragraph"/>
    <w:basedOn w:val="Normalny"/>
    <w:uiPriority w:val="1"/>
    <w:qFormat/>
    <w:rsid w:val="00026FA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semiHidden/>
    <w:unhideWhenUsed/>
    <w:rsid w:val="005C543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C5439"/>
  </w:style>
  <w:style w:type="character" w:styleId="Odwoanieprzypisukocowego">
    <w:name w:val="endnote reference"/>
    <w:basedOn w:val="Domylnaczcionkaakapitu"/>
    <w:semiHidden/>
    <w:unhideWhenUsed/>
    <w:rsid w:val="005C5439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semiHidden/>
    <w:rsid w:val="005C54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725B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semiHidden/>
    <w:rsid w:val="001A5DC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1A5DC9"/>
    <w:rPr>
      <w:sz w:val="24"/>
      <w:szCs w:val="24"/>
    </w:rPr>
  </w:style>
  <w:style w:type="paragraph" w:styleId="Bezodstpw">
    <w:name w:val="No Spacing"/>
    <w:uiPriority w:val="99"/>
    <w:qFormat/>
    <w:rsid w:val="001F4739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6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1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0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D6C70-B195-4DC4-B57E-AC0678C5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972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OSOBY UPRAWNIONE DO KONTAKTU Z OFERENTAMI</vt:lpstr>
      <vt:lpstr>6. MIEJSCE REALIZACJI ZAMÓWIENIA: </vt:lpstr>
      <vt:lpstr>WYMAGANIA, WIELKOŚĆ I CZĘSTOTLIWOŚĆ ŚWIADCZENIA USŁUG  (TERMIN REALIZACJI ZAMÓWI</vt:lpstr>
    </vt:vector>
  </TitlesOfParts>
  <Company>Zaga</Company>
  <LinksUpToDate>false</LinksUpToDate>
  <CharactersWithSpaces>6791</CharactersWithSpaces>
  <SharedDoc>false</SharedDoc>
  <HLinks>
    <vt:vector size="18" baseType="variant">
      <vt:variant>
        <vt:i4>4653170</vt:i4>
      </vt:variant>
      <vt:variant>
        <vt:i4>6</vt:i4>
      </vt:variant>
      <vt:variant>
        <vt:i4>0</vt:i4>
      </vt:variant>
      <vt:variant>
        <vt:i4>5</vt:i4>
      </vt:variant>
      <vt:variant>
        <vt:lpwstr>mailto:henryk@diamon.pl</vt:lpwstr>
      </vt:variant>
      <vt:variant>
        <vt:lpwstr/>
      </vt:variant>
      <vt:variant>
        <vt:i4>4653170</vt:i4>
      </vt:variant>
      <vt:variant>
        <vt:i4>3</vt:i4>
      </vt:variant>
      <vt:variant>
        <vt:i4>0</vt:i4>
      </vt:variant>
      <vt:variant>
        <vt:i4>5</vt:i4>
      </vt:variant>
      <vt:variant>
        <vt:lpwstr>mailto:henryk@diamon.pl</vt:lpwstr>
      </vt:variant>
      <vt:variant>
        <vt:lpwstr/>
      </vt:variant>
      <vt:variant>
        <vt:i4>7602224</vt:i4>
      </vt:variant>
      <vt:variant>
        <vt:i4>0</vt:i4>
      </vt:variant>
      <vt:variant>
        <vt:i4>0</vt:i4>
      </vt:variant>
      <vt:variant>
        <vt:i4>5</vt:i4>
      </vt:variant>
      <vt:variant>
        <vt:lpwstr>http://www.pca.gov.pl/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Rospond</dc:creator>
  <cp:lastModifiedBy>Uzytkownik</cp:lastModifiedBy>
  <cp:revision>6</cp:revision>
  <cp:lastPrinted>2018-08-13T11:40:00Z</cp:lastPrinted>
  <dcterms:created xsi:type="dcterms:W3CDTF">2019-08-27T07:20:00Z</dcterms:created>
  <dcterms:modified xsi:type="dcterms:W3CDTF">2019-08-29T06:50:00Z</dcterms:modified>
</cp:coreProperties>
</file>